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14:paraId="58BB9BE9" w14:textId="77777777" w:rsidR="001F2062" w:rsidRPr="006E7901" w:rsidRDefault="0067137E">
      <w:pPr>
        <w:spacing w:before="57" w:after="57" w:line="100" w:lineRule="atLeast"/>
        <w:ind w:left="4610" w:right="-10"/>
        <w:rPr>
          <w:rFonts w:cs="Arial"/>
          <w:szCs w:val="20"/>
        </w:rPr>
      </w:pPr>
      <w:bookmarkStart w:id="0" w:name="_GoBack"/>
      <w:bookmarkEnd w:id="0"/>
      <w:r w:rsidRPr="006E7901">
        <w:rPr>
          <w:noProof/>
          <w:lang w:eastAsia="fr-FR" w:bidi="ar-SA"/>
        </w:rPr>
        <w:drawing>
          <wp:anchor distT="0" distB="0" distL="0" distR="0" simplePos="0" relativeHeight="251657728" behindDoc="0" locked="0" layoutInCell="1" allowOverlap="1" wp14:anchorId="72553B84" wp14:editId="6D492D90">
            <wp:simplePos x="0" y="0"/>
            <wp:positionH relativeFrom="column">
              <wp:posOffset>-3810</wp:posOffset>
            </wp:positionH>
            <wp:positionV relativeFrom="paragraph">
              <wp:posOffset>-167640</wp:posOffset>
            </wp:positionV>
            <wp:extent cx="1773555" cy="949960"/>
            <wp:effectExtent l="0" t="0" r="0" b="0"/>
            <wp:wrapNone/>
            <wp:docPr id="2" name="Imag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3555" cy="94996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2062" w:rsidRPr="006E7901">
        <w:rPr>
          <w:rFonts w:cs="Arial"/>
          <w:b/>
          <w:bCs/>
        </w:rPr>
        <w:t>COMMUNE DE RUEIL-MALMAISON</w:t>
      </w:r>
    </w:p>
    <w:p w14:paraId="305925FE" w14:textId="77777777" w:rsidR="001F2062" w:rsidRPr="006E790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6E7901">
        <w:rPr>
          <w:rFonts w:cs="Arial"/>
          <w:szCs w:val="20"/>
        </w:rPr>
        <w:t>Service de la Commande publique</w:t>
      </w:r>
    </w:p>
    <w:p w14:paraId="67134DC6" w14:textId="77777777" w:rsidR="001F2062" w:rsidRPr="006E790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6E7901">
        <w:rPr>
          <w:rFonts w:cs="Arial"/>
          <w:szCs w:val="20"/>
        </w:rPr>
        <w:t>13 boulevard du Maréchal Foch</w:t>
      </w:r>
    </w:p>
    <w:p w14:paraId="6A9B903A" w14:textId="77777777" w:rsidR="001F2062" w:rsidRPr="006E7901" w:rsidRDefault="001F2062">
      <w:pPr>
        <w:spacing w:before="57" w:after="57" w:line="100" w:lineRule="atLeast"/>
        <w:ind w:left="4610" w:right="-10"/>
        <w:rPr>
          <w:rFonts w:cs="Arial"/>
          <w:szCs w:val="20"/>
        </w:rPr>
      </w:pPr>
      <w:r w:rsidRPr="006E7901">
        <w:rPr>
          <w:rFonts w:cs="Arial"/>
          <w:szCs w:val="20"/>
        </w:rPr>
        <w:t>92501 RUEIL-MALMAISON CEDEX</w:t>
      </w:r>
    </w:p>
    <w:p w14:paraId="6CF8DF1A" w14:textId="77777777" w:rsidR="001F2062" w:rsidRPr="006E7901" w:rsidRDefault="001F2062">
      <w:pPr>
        <w:rPr>
          <w:rFonts w:cs="Arial"/>
          <w:szCs w:val="20"/>
        </w:rPr>
      </w:pPr>
    </w:p>
    <w:p w14:paraId="2293E714" w14:textId="77777777" w:rsidR="001F2062" w:rsidRPr="006E7901" w:rsidRDefault="001F2062">
      <w:pPr>
        <w:rPr>
          <w:rFonts w:ascii="MS Gothic" w:eastAsia="MS Gothic" w:hAnsi="MS Gothic" w:cs="Arial"/>
        </w:rPr>
      </w:pPr>
    </w:p>
    <w:p w14:paraId="0E0C8DAE" w14:textId="77777777" w:rsidR="006E7901" w:rsidRDefault="006E7901">
      <w:pPr>
        <w:jc w:val="center"/>
        <w:rPr>
          <w:rFonts w:cs="Arial"/>
          <w:b/>
          <w:bCs/>
          <w:sz w:val="32"/>
          <w:szCs w:val="32"/>
        </w:rPr>
      </w:pPr>
    </w:p>
    <w:p w14:paraId="7A9478BD" w14:textId="77777777" w:rsidR="00E645BE" w:rsidRDefault="00E645BE" w:rsidP="00E645BE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FOURNITURE DE LIVRES ET DE DIVERS DOCUMENTS</w:t>
      </w:r>
    </w:p>
    <w:p w14:paraId="2CE8E4CB" w14:textId="1058718A" w:rsidR="00E645BE" w:rsidRDefault="00E645BE" w:rsidP="00E645BE">
      <w:pPr>
        <w:pStyle w:val="Standard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POUR LE RÉSEAU DE LECTURE PUBLIQUE </w:t>
      </w:r>
      <w:r w:rsidR="00F00985">
        <w:rPr>
          <w:b/>
          <w:bCs/>
          <w:sz w:val="32"/>
          <w:szCs w:val="32"/>
        </w:rPr>
        <w:t>DE LA VILLE</w:t>
      </w:r>
    </w:p>
    <w:p w14:paraId="457FA0AF" w14:textId="12F1C8C3" w:rsidR="00065B88" w:rsidRPr="00A02F92" w:rsidRDefault="00E645BE" w:rsidP="00065B88">
      <w:pPr>
        <w:widowControl/>
        <w:autoSpaceDE w:val="0"/>
        <w:jc w:val="center"/>
        <w:rPr>
          <w:rFonts w:eastAsia="Arial" w:cs="Arial"/>
          <w:b/>
          <w:color w:val="000000"/>
          <w:szCs w:val="20"/>
        </w:rPr>
      </w:pPr>
      <w:r>
        <w:rPr>
          <w:b/>
          <w:bCs/>
          <w:sz w:val="32"/>
          <w:szCs w:val="32"/>
        </w:rPr>
        <w:t xml:space="preserve">ET </w:t>
      </w:r>
      <w:r w:rsidR="00F00985">
        <w:rPr>
          <w:b/>
          <w:bCs/>
          <w:sz w:val="32"/>
          <w:szCs w:val="32"/>
        </w:rPr>
        <w:t xml:space="preserve">DES </w:t>
      </w:r>
      <w:r>
        <w:rPr>
          <w:b/>
          <w:bCs/>
          <w:sz w:val="32"/>
          <w:szCs w:val="32"/>
        </w:rPr>
        <w:t>AUTRES SERVICES MUNICIPAUX</w:t>
      </w:r>
      <w:r w:rsidR="00065B88" w:rsidRPr="00065B88">
        <w:rPr>
          <w:rFonts w:eastAsia="Arial" w:cs="Arial"/>
          <w:b/>
          <w:color w:val="000000"/>
          <w:szCs w:val="20"/>
        </w:rPr>
        <w:t xml:space="preserve"> </w:t>
      </w:r>
    </w:p>
    <w:p w14:paraId="7D9E1C94" w14:textId="77777777" w:rsidR="00E645BE" w:rsidRDefault="00E645BE" w:rsidP="00E645BE">
      <w:pPr>
        <w:pStyle w:val="Standard"/>
        <w:jc w:val="center"/>
        <w:rPr>
          <w:b/>
          <w:bCs/>
          <w:sz w:val="32"/>
          <w:szCs w:val="32"/>
        </w:rPr>
      </w:pPr>
    </w:p>
    <w:p w14:paraId="475C56C0" w14:textId="32F04594" w:rsidR="00620686" w:rsidRPr="00065B88" w:rsidRDefault="00065B88" w:rsidP="00065B88">
      <w:pPr>
        <w:widowControl/>
        <w:autoSpaceDE w:val="0"/>
        <w:jc w:val="center"/>
        <w:rPr>
          <w:rFonts w:eastAsia="Arial" w:cs="Arial"/>
          <w:b/>
          <w:color w:val="000000"/>
          <w:sz w:val="32"/>
          <w:szCs w:val="32"/>
        </w:rPr>
      </w:pPr>
      <w:r w:rsidRPr="00065B88">
        <w:rPr>
          <w:rFonts w:eastAsia="Arial" w:cs="Arial"/>
          <w:b/>
          <w:color w:val="000000"/>
          <w:sz w:val="32"/>
          <w:szCs w:val="32"/>
        </w:rPr>
        <w:t>Lots 1, 2, 3, 4, 5, 6, 9, 10 et 11 </w:t>
      </w:r>
    </w:p>
    <w:p w14:paraId="46AA1A67" w14:textId="77777777" w:rsidR="00065B88" w:rsidRPr="00065B88" w:rsidRDefault="00065B88" w:rsidP="00065B88">
      <w:pPr>
        <w:widowControl/>
        <w:autoSpaceDE w:val="0"/>
        <w:jc w:val="center"/>
        <w:rPr>
          <w:rFonts w:eastAsia="Arial" w:cs="Arial"/>
          <w:b/>
          <w:color w:val="000000"/>
          <w:szCs w:val="20"/>
        </w:rPr>
      </w:pPr>
    </w:p>
    <w:p w14:paraId="5C33C63F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494954E6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  <w:r w:rsidRPr="006E7901">
        <w:rPr>
          <w:rFonts w:cs="Arial"/>
          <w:sz w:val="28"/>
          <w:szCs w:val="28"/>
        </w:rPr>
        <w:t>FICHE DE VÉRIFICATION : LISTE DES PIÈCES À FOURNIR</w:t>
      </w:r>
    </w:p>
    <w:p w14:paraId="1D4AD89E" w14:textId="77777777" w:rsidR="001F2062" w:rsidRPr="006E7901" w:rsidRDefault="001F2062">
      <w:pPr>
        <w:pStyle w:val="Corpsdetexte"/>
        <w:pBdr>
          <w:top w:val="single" w:sz="4" w:space="1" w:color="000000" w:shadow="1"/>
          <w:left w:val="single" w:sz="4" w:space="1" w:color="000000" w:shadow="1"/>
          <w:bottom w:val="single" w:sz="4" w:space="1" w:color="000000" w:shadow="1"/>
          <w:right w:val="single" w:sz="4" w:space="1" w:color="000000" w:shadow="1"/>
        </w:pBdr>
        <w:spacing w:after="0"/>
        <w:jc w:val="center"/>
        <w:rPr>
          <w:rFonts w:cs="Arial"/>
          <w:sz w:val="22"/>
          <w:szCs w:val="22"/>
        </w:rPr>
      </w:pPr>
    </w:p>
    <w:p w14:paraId="3BD6DB7E" w14:textId="77777777" w:rsidR="005322EE" w:rsidRPr="006E7901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3CAF3988" w14:textId="581C165B" w:rsidR="005322EE" w:rsidRPr="006E7901" w:rsidRDefault="005322EE" w:rsidP="005322EE">
      <w:pPr>
        <w:pStyle w:val="Corpsdetexte"/>
        <w:spacing w:after="0"/>
        <w:jc w:val="center"/>
        <w:rPr>
          <w:rFonts w:cs="Arial"/>
          <w:szCs w:val="20"/>
        </w:rPr>
      </w:pPr>
      <w:r w:rsidRPr="006E7901">
        <w:rPr>
          <w:rFonts w:cs="Arial"/>
          <w:szCs w:val="20"/>
        </w:rPr>
        <w:t>RAPPEL : Les plis doivent être déposés obligatoirement par voie dématérialisée (</w:t>
      </w:r>
      <w:hyperlink r:id="rId8" w:history="1">
        <w:r w:rsidRPr="006E7901">
          <w:rPr>
            <w:rStyle w:val="Lienhypertexte"/>
            <w:rFonts w:cs="Arial"/>
            <w:color w:val="auto"/>
            <w:szCs w:val="20"/>
          </w:rPr>
          <w:t>https://marches.maximilien.fr</w:t>
        </w:r>
      </w:hyperlink>
      <w:r w:rsidRPr="006E7901">
        <w:rPr>
          <w:rFonts w:cs="Arial"/>
          <w:szCs w:val="20"/>
        </w:rPr>
        <w:t>)</w:t>
      </w:r>
    </w:p>
    <w:p w14:paraId="293ED832" w14:textId="77777777" w:rsidR="005322EE" w:rsidRPr="006E7901" w:rsidRDefault="005322EE">
      <w:pPr>
        <w:pStyle w:val="Corpsdetexte"/>
        <w:spacing w:after="0"/>
        <w:rPr>
          <w:rFonts w:cs="Arial"/>
          <w:sz w:val="22"/>
          <w:szCs w:val="22"/>
        </w:rPr>
      </w:pPr>
    </w:p>
    <w:p w14:paraId="4A507379" w14:textId="05020D55" w:rsidR="001F2062" w:rsidRPr="006E7901" w:rsidRDefault="001F2062">
      <w:pPr>
        <w:pStyle w:val="Corpsdetexte"/>
        <w:spacing w:after="0"/>
        <w:rPr>
          <w:rFonts w:cs="Arial"/>
          <w:szCs w:val="20"/>
        </w:rPr>
      </w:pPr>
      <w:r w:rsidRPr="006E7901">
        <w:rPr>
          <w:rFonts w:cs="Arial"/>
          <w:b/>
          <w:bCs/>
          <w:szCs w:val="20"/>
          <w:u w:val="single"/>
        </w:rPr>
        <w:t xml:space="preserve">Dossier </w:t>
      </w:r>
      <w:r w:rsidR="001004C0" w:rsidRPr="006E7901">
        <w:rPr>
          <w:rFonts w:cs="Arial"/>
          <w:b/>
          <w:bCs/>
          <w:szCs w:val="20"/>
          <w:u w:val="single"/>
        </w:rPr>
        <w:t xml:space="preserve">de </w:t>
      </w:r>
      <w:r w:rsidRPr="006E7901">
        <w:rPr>
          <w:rFonts w:cs="Arial"/>
          <w:b/>
          <w:bCs/>
          <w:szCs w:val="20"/>
          <w:u w:val="single"/>
        </w:rPr>
        <w:t>candidature (article 5.1</w:t>
      </w:r>
      <w:r w:rsidR="00E7666F" w:rsidRPr="006E7901">
        <w:rPr>
          <w:rFonts w:cs="Arial"/>
          <w:b/>
          <w:bCs/>
          <w:szCs w:val="20"/>
          <w:u w:val="single"/>
        </w:rPr>
        <w:t>.1</w:t>
      </w:r>
      <w:r w:rsidRPr="006E7901">
        <w:rPr>
          <w:rFonts w:cs="Arial"/>
          <w:b/>
          <w:bCs/>
          <w:szCs w:val="20"/>
          <w:u w:val="single"/>
          <w:shd w:val="clear" w:color="auto" w:fill="FFFFFF" w:themeFill="background1"/>
        </w:rPr>
        <w:t xml:space="preserve"> </w:t>
      </w:r>
      <w:r w:rsidRPr="006E7901">
        <w:rPr>
          <w:rFonts w:cs="Arial"/>
          <w:b/>
          <w:bCs/>
          <w:szCs w:val="20"/>
          <w:u w:val="single"/>
        </w:rPr>
        <w:t>du règlement de la consultation)</w:t>
      </w:r>
    </w:p>
    <w:p w14:paraId="492CEC7C" w14:textId="77777777" w:rsidR="001F2062" w:rsidRPr="006E7901" w:rsidRDefault="001F2062">
      <w:pPr>
        <w:pStyle w:val="Corpsdetexte"/>
        <w:spacing w:after="0"/>
        <w:rPr>
          <w:rFonts w:cs="Arial"/>
          <w:szCs w:val="20"/>
        </w:rPr>
      </w:pPr>
    </w:p>
    <w:p w14:paraId="5B7935C0" w14:textId="733BD20E" w:rsidR="0067137E" w:rsidRPr="006E7901" w:rsidRDefault="0067520E" w:rsidP="0067137E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25896120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00227F" w:rsidRPr="006E7901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1F2062" w:rsidRPr="006E7901">
        <w:rPr>
          <w:rFonts w:cs="Arial"/>
          <w:szCs w:val="20"/>
        </w:rPr>
        <w:t xml:space="preserve"> </w:t>
      </w:r>
      <w:r w:rsidR="00123DD2" w:rsidRPr="006E7901">
        <w:rPr>
          <w:rFonts w:cs="Arial"/>
          <w:szCs w:val="20"/>
        </w:rPr>
        <w:t>DUME-CHORUS fortement conseillé</w:t>
      </w:r>
    </w:p>
    <w:p w14:paraId="4404E583" w14:textId="77777777" w:rsidR="00620686" w:rsidRPr="006E7901" w:rsidRDefault="00620686" w:rsidP="00620686">
      <w:pPr>
        <w:contextualSpacing/>
        <w:rPr>
          <w:rFonts w:cs="Arial"/>
          <w:szCs w:val="20"/>
        </w:rPr>
      </w:pPr>
    </w:p>
    <w:p w14:paraId="7B7C1D72" w14:textId="50D30EE2" w:rsidR="006E7901" w:rsidRPr="006E7901" w:rsidRDefault="006E7901" w:rsidP="00620686">
      <w:pPr>
        <w:contextualSpacing/>
        <w:rPr>
          <w:rFonts w:cs="Arial"/>
          <w:szCs w:val="20"/>
        </w:rPr>
      </w:pPr>
      <w:r w:rsidRPr="006E7901">
        <w:rPr>
          <w:rFonts w:cs="Arial"/>
          <w:szCs w:val="20"/>
        </w:rPr>
        <w:t xml:space="preserve">OU </w:t>
      </w:r>
    </w:p>
    <w:p w14:paraId="22C73F45" w14:textId="77777777" w:rsidR="006E7901" w:rsidRPr="006E7901" w:rsidRDefault="006E7901" w:rsidP="00620686">
      <w:pPr>
        <w:contextualSpacing/>
        <w:rPr>
          <w:rFonts w:cs="Arial"/>
          <w:szCs w:val="20"/>
        </w:rPr>
      </w:pPr>
    </w:p>
    <w:p w14:paraId="71E9BAFE" w14:textId="3D18E18C" w:rsidR="001F2062" w:rsidRPr="006E7901" w:rsidRDefault="0067520E">
      <w:pPr>
        <w:pStyle w:val="Corpsdetexte"/>
        <w:spacing w:after="0"/>
        <w:rPr>
          <w:rFonts w:cs="Arial"/>
          <w:szCs w:val="20"/>
        </w:rPr>
      </w:pPr>
      <w:sdt>
        <w:sdtPr>
          <w:rPr>
            <w:rFonts w:eastAsia="MS Gothic" w:cs="Arial"/>
            <w:szCs w:val="20"/>
          </w:rPr>
          <w:id w:val="-117842320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szCs w:val="20"/>
            </w:rPr>
            <w:t>☐</w:t>
          </w:r>
        </w:sdtContent>
      </w:sdt>
      <w:r w:rsidR="001F2062" w:rsidRPr="006E7901">
        <w:rPr>
          <w:rFonts w:cs="Arial"/>
          <w:szCs w:val="20"/>
        </w:rPr>
        <w:t xml:space="preserve"> </w:t>
      </w:r>
      <w:r w:rsidR="00123DD2" w:rsidRPr="006E7901">
        <w:rPr>
          <w:rFonts w:cs="Arial"/>
          <w:szCs w:val="20"/>
        </w:rPr>
        <w:t xml:space="preserve">DC1 et </w:t>
      </w:r>
      <w:r w:rsidR="001F2062" w:rsidRPr="006E7901">
        <w:rPr>
          <w:rFonts w:cs="Arial"/>
          <w:szCs w:val="20"/>
        </w:rPr>
        <w:t>DC2</w:t>
      </w:r>
      <w:r w:rsidR="006E7901" w:rsidRPr="006E7901">
        <w:rPr>
          <w:rFonts w:cs="Arial"/>
          <w:szCs w:val="20"/>
        </w:rPr>
        <w:t>,</w:t>
      </w:r>
      <w:r w:rsidR="00E7666F" w:rsidRPr="006E7901">
        <w:rPr>
          <w:rFonts w:cs="Arial"/>
          <w:szCs w:val="20"/>
        </w:rPr>
        <w:t xml:space="preserve"> dûment complété</w:t>
      </w:r>
      <w:r w:rsidR="006E7901" w:rsidRPr="006E7901">
        <w:rPr>
          <w:rFonts w:cs="Arial"/>
          <w:szCs w:val="20"/>
        </w:rPr>
        <w:t>s</w:t>
      </w:r>
      <w:r w:rsidR="00E7666F" w:rsidRPr="006E7901">
        <w:rPr>
          <w:rFonts w:cs="Arial"/>
          <w:szCs w:val="20"/>
        </w:rPr>
        <w:t>,</w:t>
      </w:r>
      <w:r w:rsidR="001F2062" w:rsidRPr="006E7901">
        <w:rPr>
          <w:rFonts w:cs="Arial"/>
          <w:szCs w:val="20"/>
        </w:rPr>
        <w:t xml:space="preserve"> avec pièces justificatives :</w:t>
      </w:r>
    </w:p>
    <w:p w14:paraId="31C013CB" w14:textId="5324FF63" w:rsidR="005C3DF6" w:rsidRPr="006E7901" w:rsidRDefault="0067520E" w:rsidP="005C3DF6">
      <w:pPr>
        <w:pStyle w:val="Corpsdetexte"/>
        <w:spacing w:after="0"/>
        <w:ind w:left="570"/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1934630679"/>
          <w:placeholder>
            <w:docPart w:val="DefaultPlaceholder_1081868574"/>
          </w:placeholder>
        </w:sdtPr>
        <w:sdtEndPr/>
        <w:sdtContent>
          <w:sdt>
            <w:sdtPr>
              <w:rPr>
                <w:rFonts w:cs="Arial"/>
                <w:bCs/>
                <w:szCs w:val="20"/>
              </w:rPr>
              <w:id w:val="621428749"/>
              <w14:checkbox>
                <w14:checked w14:val="0"/>
                <w14:checkedState w14:val="2612" w14:font="MS Gothic"/>
                <w14:uncheckedState w14:val="2610" w14:font="MS Gothic"/>
              </w14:checkbox>
            </w:sdtPr>
            <w:sdtEndPr/>
            <w:sdtContent>
              <w:r w:rsidR="003144EC" w:rsidRPr="006E7901">
                <w:rPr>
                  <w:rFonts w:ascii="Segoe UI Symbol" w:eastAsia="MS Gothic" w:hAnsi="Segoe UI Symbol" w:cs="Segoe UI Symbol"/>
                  <w:bCs/>
                  <w:szCs w:val="20"/>
                </w:rPr>
                <w:t>☐</w:t>
              </w:r>
            </w:sdtContent>
          </w:sdt>
        </w:sdtContent>
      </w:sdt>
      <w:r w:rsidR="005C3DF6" w:rsidRPr="006E7901">
        <w:rPr>
          <w:rFonts w:cs="Arial"/>
          <w:bCs/>
          <w:szCs w:val="20"/>
        </w:rPr>
        <w:tab/>
      </w:r>
      <w:r w:rsidR="007E49DF" w:rsidRPr="006E7901">
        <w:rPr>
          <w:rFonts w:cs="Arial"/>
          <w:bCs/>
          <w:szCs w:val="20"/>
        </w:rPr>
        <w:t>C</w:t>
      </w:r>
      <w:r w:rsidR="001F2062" w:rsidRPr="006E7901">
        <w:rPr>
          <w:rFonts w:cs="Arial"/>
          <w:bCs/>
          <w:szCs w:val="20"/>
        </w:rPr>
        <w:t xml:space="preserve">opie du jugement prononcé si le </w:t>
      </w:r>
      <w:r w:rsidR="0058573D">
        <w:rPr>
          <w:rFonts w:cs="Arial"/>
          <w:bCs/>
          <w:szCs w:val="20"/>
        </w:rPr>
        <w:t>soumissionnaire</w:t>
      </w:r>
      <w:r w:rsidR="004D01AC" w:rsidRPr="006E7901">
        <w:rPr>
          <w:rFonts w:cs="Arial"/>
          <w:bCs/>
          <w:szCs w:val="20"/>
        </w:rPr>
        <w:t xml:space="preserve"> </w:t>
      </w:r>
      <w:r w:rsidR="004149CC">
        <w:rPr>
          <w:rFonts w:cs="Arial"/>
          <w:bCs/>
          <w:szCs w:val="20"/>
        </w:rPr>
        <w:t>est en redressement judiciaire,</w:t>
      </w:r>
    </w:p>
    <w:p w14:paraId="555CBA04" w14:textId="6049C15F" w:rsidR="001F2062" w:rsidRPr="006E7901" w:rsidRDefault="0067520E" w:rsidP="005C3DF6">
      <w:pPr>
        <w:pStyle w:val="Corpsdetexte"/>
        <w:spacing w:after="0"/>
        <w:ind w:left="570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148862663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C</w:t>
      </w:r>
      <w:r w:rsidR="001F2062" w:rsidRPr="006E7901">
        <w:rPr>
          <w:rFonts w:eastAsia="CommercialPi BT" w:cs="Arial"/>
          <w:bCs/>
          <w:szCs w:val="20"/>
        </w:rPr>
        <w:t>hiffre d'affaires réalisé au cours des trois</w:t>
      </w:r>
      <w:r w:rsidR="004D01AC" w:rsidRPr="006E7901">
        <w:rPr>
          <w:rFonts w:eastAsia="CommercialPi BT" w:cs="Arial"/>
          <w:bCs/>
          <w:szCs w:val="20"/>
        </w:rPr>
        <w:t xml:space="preserve"> </w:t>
      </w:r>
      <w:r w:rsidR="004149CC">
        <w:rPr>
          <w:rFonts w:eastAsia="CommercialPi BT" w:cs="Arial"/>
          <w:bCs/>
          <w:szCs w:val="20"/>
        </w:rPr>
        <w:t>derniers exercices disponibles,</w:t>
      </w:r>
    </w:p>
    <w:p w14:paraId="3DEC2DAF" w14:textId="6C0FFD26" w:rsidR="005C3DF6" w:rsidRPr="006E7901" w:rsidRDefault="0067520E" w:rsidP="005C3DF6">
      <w:pPr>
        <w:tabs>
          <w:tab w:val="left" w:pos="855"/>
        </w:tabs>
        <w:ind w:left="1418" w:hanging="848"/>
        <w:rPr>
          <w:rFonts w:cs="Arial"/>
          <w:szCs w:val="20"/>
        </w:rPr>
      </w:pPr>
      <w:sdt>
        <w:sdtPr>
          <w:rPr>
            <w:rFonts w:eastAsia="CommercialPi BT" w:cs="Arial"/>
            <w:bCs/>
            <w:szCs w:val="20"/>
          </w:rPr>
          <w:id w:val="-95433606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27AC1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Effectifs</w:t>
      </w:r>
      <w:r w:rsidR="001F2062" w:rsidRPr="006E7901">
        <w:rPr>
          <w:rFonts w:eastAsia="CommercialPi BT" w:cs="Arial"/>
          <w:bCs/>
          <w:szCs w:val="20"/>
        </w:rPr>
        <w:t xml:space="preserve"> moyens annuels du </w:t>
      </w:r>
      <w:r w:rsidR="0058573D">
        <w:rPr>
          <w:rFonts w:eastAsia="CommercialPi BT" w:cs="Arial"/>
          <w:bCs/>
          <w:szCs w:val="20"/>
        </w:rPr>
        <w:t>soumissionnaire</w:t>
      </w:r>
      <w:r w:rsidR="001F2062" w:rsidRPr="006E7901">
        <w:rPr>
          <w:rFonts w:eastAsia="CommercialPi BT" w:cs="Arial"/>
          <w:bCs/>
          <w:szCs w:val="20"/>
        </w:rPr>
        <w:t xml:space="preserve"> et importance du personnel d'encadrement pour cha</w:t>
      </w:r>
      <w:r w:rsidR="004D01AC" w:rsidRPr="006E7901">
        <w:rPr>
          <w:rFonts w:eastAsia="CommercialPi BT" w:cs="Arial"/>
          <w:bCs/>
          <w:szCs w:val="20"/>
        </w:rPr>
        <w:t>c</w:t>
      </w:r>
      <w:r w:rsidR="004149CC">
        <w:rPr>
          <w:rFonts w:eastAsia="CommercialPi BT" w:cs="Arial"/>
          <w:bCs/>
          <w:szCs w:val="20"/>
        </w:rPr>
        <w:t>une des trois dernières années,</w:t>
      </w:r>
    </w:p>
    <w:p w14:paraId="1ECF2E0A" w14:textId="7E918961" w:rsidR="00381A22" w:rsidRPr="006E7901" w:rsidRDefault="0067520E" w:rsidP="00381A22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212144211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C3DF6" w:rsidRPr="006E7901">
            <w:rPr>
              <w:rFonts w:ascii="Segoe UI Symbol" w:eastAsia="MS Gothic" w:hAnsi="Segoe UI Symbol" w:cs="Segoe UI Symbol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381A22" w:rsidRPr="006E7901">
        <w:rPr>
          <w:rFonts w:eastAsia="CommercialPi BT" w:cs="Arial"/>
          <w:bCs/>
          <w:szCs w:val="20"/>
        </w:rPr>
        <w:t xml:space="preserve">Liste des </w:t>
      </w:r>
      <w:r w:rsidR="003144EC" w:rsidRPr="006E7901">
        <w:rPr>
          <w:rFonts w:eastAsia="CommercialPi BT" w:cs="Arial"/>
          <w:bCs/>
          <w:szCs w:val="20"/>
        </w:rPr>
        <w:t>principaux services fournis</w:t>
      </w:r>
      <w:r w:rsidR="00381A22" w:rsidRPr="006E7901">
        <w:rPr>
          <w:rFonts w:eastAsia="CommercialPi BT" w:cs="Arial"/>
          <w:bCs/>
          <w:szCs w:val="20"/>
        </w:rPr>
        <w:t xml:space="preserve"> au cours des trois dernières années, en indiquant leur montant et les coordonnées des clients concernés</w:t>
      </w:r>
      <w:r w:rsidR="003144EC" w:rsidRPr="006E7901">
        <w:rPr>
          <w:rFonts w:eastAsia="CommercialPi BT" w:cs="Arial"/>
          <w:bCs/>
          <w:szCs w:val="20"/>
        </w:rPr>
        <w:t>,</w:t>
      </w:r>
    </w:p>
    <w:p w14:paraId="5AAB6606" w14:textId="1D61D423" w:rsidR="00DE4369" w:rsidRDefault="0067520E" w:rsidP="00DE4369">
      <w:pPr>
        <w:tabs>
          <w:tab w:val="left" w:pos="855"/>
        </w:tabs>
        <w:ind w:left="1418" w:hanging="848"/>
        <w:rPr>
          <w:rFonts w:eastAsia="CommercialPi BT" w:cs="Arial"/>
          <w:bCs/>
          <w:szCs w:val="20"/>
        </w:rPr>
      </w:pPr>
      <w:sdt>
        <w:sdtPr>
          <w:rPr>
            <w:rFonts w:eastAsia="CommercialPi BT" w:cs="Arial"/>
            <w:bCs/>
            <w:szCs w:val="20"/>
          </w:rPr>
          <w:id w:val="-3462529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E4369">
            <w:rPr>
              <w:rFonts w:ascii="MS Gothic" w:eastAsia="MS Gothic" w:hAnsi="MS Gothic" w:cs="Arial" w:hint="eastAsia"/>
              <w:bCs/>
              <w:szCs w:val="20"/>
            </w:rPr>
            <w:t>☐</w:t>
          </w:r>
        </w:sdtContent>
      </w:sdt>
      <w:r w:rsidR="005C3DF6" w:rsidRPr="006E7901">
        <w:rPr>
          <w:rFonts w:eastAsia="CommercialPi BT" w:cs="Arial"/>
          <w:bCs/>
          <w:szCs w:val="20"/>
        </w:rPr>
        <w:tab/>
      </w:r>
      <w:r w:rsidR="005C3DF6" w:rsidRPr="006E7901">
        <w:rPr>
          <w:rFonts w:eastAsia="CommercialPi BT" w:cs="Arial"/>
          <w:bCs/>
          <w:szCs w:val="20"/>
        </w:rPr>
        <w:tab/>
      </w:r>
      <w:r w:rsidR="007E49DF" w:rsidRPr="006E7901">
        <w:rPr>
          <w:rFonts w:eastAsia="CommercialPi BT" w:cs="Arial"/>
          <w:bCs/>
          <w:szCs w:val="20"/>
        </w:rPr>
        <w:t>Outillage</w:t>
      </w:r>
      <w:r w:rsidR="001F2062" w:rsidRPr="006E7901">
        <w:rPr>
          <w:rFonts w:eastAsia="CommercialPi BT" w:cs="Arial"/>
          <w:bCs/>
          <w:szCs w:val="20"/>
        </w:rPr>
        <w:t>, matériel et équipement tec</w:t>
      </w:r>
      <w:r w:rsidR="004D01AC" w:rsidRPr="006E7901">
        <w:rPr>
          <w:rFonts w:eastAsia="CommercialPi BT" w:cs="Arial"/>
          <w:bCs/>
          <w:szCs w:val="20"/>
        </w:rPr>
        <w:t xml:space="preserve">hnique dont le </w:t>
      </w:r>
      <w:r w:rsidR="0058573D">
        <w:rPr>
          <w:rFonts w:eastAsia="CommercialPi BT" w:cs="Arial"/>
          <w:bCs/>
          <w:szCs w:val="20"/>
        </w:rPr>
        <w:t xml:space="preserve">soumissionnaire </w:t>
      </w:r>
      <w:r w:rsidR="004D01AC" w:rsidRPr="006E7901">
        <w:rPr>
          <w:rFonts w:eastAsia="CommercialPi BT" w:cs="Arial"/>
          <w:bCs/>
          <w:szCs w:val="20"/>
        </w:rPr>
        <w:t>dispose</w:t>
      </w:r>
      <w:r w:rsidR="00065B88">
        <w:rPr>
          <w:rFonts w:eastAsia="CommercialPi BT" w:cs="Arial"/>
          <w:bCs/>
          <w:szCs w:val="20"/>
        </w:rPr>
        <w:t>.</w:t>
      </w:r>
    </w:p>
    <w:p w14:paraId="5BADAF43" w14:textId="77777777" w:rsidR="001F2062" w:rsidRPr="00DE4369" w:rsidRDefault="001F2062">
      <w:pPr>
        <w:pStyle w:val="Corpsdetexte"/>
        <w:spacing w:after="0"/>
        <w:rPr>
          <w:rFonts w:cs="Arial Unicode MS"/>
          <w:szCs w:val="20"/>
          <w:shd w:val="clear" w:color="auto" w:fill="FFFF00"/>
        </w:rPr>
      </w:pPr>
    </w:p>
    <w:p w14:paraId="3CC25566" w14:textId="77777777" w:rsidR="00DE4369" w:rsidRPr="006E7901" w:rsidRDefault="00DE4369">
      <w:pPr>
        <w:pStyle w:val="Corpsdetexte"/>
        <w:spacing w:after="0"/>
        <w:rPr>
          <w:rFonts w:cs="Arial"/>
          <w:szCs w:val="20"/>
          <w:shd w:val="clear" w:color="auto" w:fill="FFFF00"/>
        </w:rPr>
      </w:pPr>
    </w:p>
    <w:p w14:paraId="2C89F1A1" w14:textId="6EE3190E" w:rsidR="001F2062" w:rsidRPr="006E7901" w:rsidRDefault="001F2062" w:rsidP="004D01AC">
      <w:pPr>
        <w:pStyle w:val="Corpsdetexte"/>
        <w:tabs>
          <w:tab w:val="left" w:pos="1069"/>
          <w:tab w:val="left" w:pos="1134"/>
        </w:tabs>
        <w:spacing w:after="0"/>
        <w:ind w:right="-6"/>
        <w:rPr>
          <w:rFonts w:cs="Arial"/>
          <w:b/>
          <w:bCs/>
          <w:szCs w:val="20"/>
        </w:rPr>
      </w:pPr>
      <w:r w:rsidRPr="006E7901">
        <w:rPr>
          <w:rStyle w:val="Lienhypertexte"/>
          <w:rFonts w:cs="Arial"/>
          <w:b/>
          <w:bCs/>
          <w:color w:val="auto"/>
          <w:szCs w:val="20"/>
        </w:rPr>
        <w:t xml:space="preserve">Dossier </w:t>
      </w:r>
      <w:r w:rsidR="001004C0" w:rsidRPr="006E7901">
        <w:rPr>
          <w:rStyle w:val="Lienhypertexte"/>
          <w:rFonts w:cs="Arial"/>
          <w:b/>
          <w:bCs/>
          <w:color w:val="auto"/>
          <w:szCs w:val="20"/>
        </w:rPr>
        <w:t>d’</w:t>
      </w:r>
      <w:r w:rsidRPr="006E7901">
        <w:rPr>
          <w:rStyle w:val="Lienhypertexte"/>
          <w:rFonts w:cs="Arial"/>
          <w:b/>
          <w:bCs/>
          <w:color w:val="auto"/>
          <w:szCs w:val="20"/>
        </w:rPr>
        <w:t>offre (</w:t>
      </w:r>
      <w:r w:rsidRPr="006E7901">
        <w:rPr>
          <w:rStyle w:val="Lienhypertexte"/>
          <w:rFonts w:cs="Arial"/>
          <w:b/>
          <w:bCs/>
          <w:color w:val="auto"/>
          <w:szCs w:val="20"/>
          <w:shd w:val="clear" w:color="auto" w:fill="FFFFFF" w:themeFill="background1"/>
        </w:rPr>
        <w:t xml:space="preserve">article 5.2 </w:t>
      </w:r>
      <w:r w:rsidRPr="006E7901">
        <w:rPr>
          <w:rStyle w:val="Lienhypertexte"/>
          <w:rFonts w:cs="Arial"/>
          <w:b/>
          <w:bCs/>
          <w:color w:val="auto"/>
          <w:szCs w:val="20"/>
        </w:rPr>
        <w:t>du règlement de la consultation)</w:t>
      </w:r>
      <w:r w:rsidRPr="006E7901">
        <w:rPr>
          <w:rStyle w:val="Lienhypertexte"/>
          <w:rFonts w:cs="Arial"/>
          <w:b/>
          <w:bCs/>
          <w:color w:val="auto"/>
          <w:szCs w:val="20"/>
          <w:u w:val="none"/>
        </w:rPr>
        <w:t> :</w:t>
      </w:r>
    </w:p>
    <w:p w14:paraId="485E7C89" w14:textId="77777777" w:rsidR="000203CB" w:rsidRPr="006E7901" w:rsidRDefault="000203CB">
      <w:pPr>
        <w:pStyle w:val="Corpsdetexte"/>
        <w:spacing w:after="0"/>
        <w:rPr>
          <w:rFonts w:cs="Arial"/>
          <w:szCs w:val="20"/>
        </w:rPr>
      </w:pPr>
    </w:p>
    <w:p w14:paraId="4A5A8B50" w14:textId="55A55A74" w:rsidR="00E645BE" w:rsidRPr="00A339F7" w:rsidRDefault="00E645BE" w:rsidP="001004C0">
      <w:pPr>
        <w:pStyle w:val="Corpsdetexte"/>
        <w:tabs>
          <w:tab w:val="left" w:pos="709"/>
        </w:tabs>
        <w:spacing w:after="0"/>
        <w:ind w:left="705" w:hanging="705"/>
        <w:rPr>
          <w:rFonts w:eastAsia="MS Gothic" w:cs="Arial"/>
          <w:bCs/>
          <w:szCs w:val="20"/>
        </w:rPr>
      </w:pPr>
      <w:r w:rsidRPr="00A339F7">
        <w:rPr>
          <w:rFonts w:eastAsia="MS Gothic" w:cs="Arial"/>
          <w:bCs/>
          <w:szCs w:val="20"/>
          <w:u w:val="single"/>
        </w:rPr>
        <w:t>Pour chaque lot</w:t>
      </w:r>
      <w:r w:rsidRPr="00A339F7">
        <w:rPr>
          <w:rFonts w:eastAsia="MS Gothic" w:cs="Arial"/>
          <w:bCs/>
          <w:szCs w:val="20"/>
        </w:rPr>
        <w:t xml:space="preserve"> : </w:t>
      </w:r>
    </w:p>
    <w:p w14:paraId="438C03DC" w14:textId="77777777" w:rsidR="00E645BE" w:rsidRDefault="00E645BE" w:rsidP="001004C0">
      <w:pPr>
        <w:pStyle w:val="Corpsdetexte"/>
        <w:tabs>
          <w:tab w:val="left" w:pos="709"/>
        </w:tabs>
        <w:spacing w:after="0"/>
        <w:ind w:left="705" w:hanging="705"/>
        <w:rPr>
          <w:rFonts w:ascii="Segoe UI Symbol" w:eastAsia="MS Gothic" w:hAnsi="Segoe UI Symbol" w:cs="Segoe UI Symbol"/>
          <w:bCs/>
          <w:szCs w:val="20"/>
        </w:rPr>
      </w:pPr>
    </w:p>
    <w:p w14:paraId="22A1F33A" w14:textId="3ACBBFCC" w:rsidR="00127AC1" w:rsidRDefault="00E52975" w:rsidP="001004C0">
      <w:pPr>
        <w:pStyle w:val="Corpsdetexte"/>
        <w:tabs>
          <w:tab w:val="left" w:pos="709"/>
        </w:tabs>
        <w:spacing w:after="0"/>
        <w:ind w:left="705" w:hanging="705"/>
        <w:rPr>
          <w:rFonts w:cs="Arial"/>
          <w:szCs w:val="20"/>
        </w:rPr>
      </w:pPr>
      <w:r>
        <w:rPr>
          <w:rFonts w:ascii="Segoe UI Symbol" w:eastAsia="MS Gothic" w:hAnsi="Segoe UI Symbol" w:cs="Segoe UI Symbol"/>
          <w:bCs/>
          <w:szCs w:val="20"/>
        </w:rPr>
        <w:tab/>
      </w:r>
      <w:r w:rsidR="00127AC1" w:rsidRPr="006E7901">
        <w:rPr>
          <w:rFonts w:ascii="Segoe UI Symbol" w:eastAsia="MS Gothic" w:hAnsi="Segoe UI Symbol" w:cs="Segoe UI Symbol"/>
          <w:bCs/>
          <w:szCs w:val="20"/>
        </w:rPr>
        <w:t>☐</w:t>
      </w:r>
      <w:r w:rsidR="00127AC1" w:rsidRPr="006E7901">
        <w:rPr>
          <w:rFonts w:eastAsia="MS Gothic" w:cs="Arial"/>
          <w:bCs/>
          <w:szCs w:val="20"/>
          <w:cs/>
        </w:rPr>
        <w:tab/>
      </w:r>
      <w:r w:rsidR="00127AC1" w:rsidRPr="00CD46B2">
        <w:rPr>
          <w:rFonts w:cs="Arial"/>
          <w:b/>
          <w:szCs w:val="20"/>
        </w:rPr>
        <w:t xml:space="preserve">l’acte d’engagement </w:t>
      </w:r>
      <w:r w:rsidR="00127AC1" w:rsidRPr="0058573D">
        <w:rPr>
          <w:rFonts w:cs="Arial"/>
          <w:szCs w:val="20"/>
        </w:rPr>
        <w:t>(ATTRI1)</w:t>
      </w:r>
      <w:r w:rsidR="001F3FF2" w:rsidRPr="00CD46B2">
        <w:rPr>
          <w:rFonts w:cs="Arial"/>
          <w:szCs w:val="20"/>
        </w:rPr>
        <w:t xml:space="preserve"> </w:t>
      </w:r>
      <w:r w:rsidR="00A950C1" w:rsidRPr="006E7901">
        <w:rPr>
          <w:rFonts w:cs="Arial"/>
          <w:szCs w:val="20"/>
        </w:rPr>
        <w:t xml:space="preserve">complété et daté </w:t>
      </w:r>
      <w:r w:rsidR="00127AC1" w:rsidRPr="006E7901">
        <w:rPr>
          <w:rFonts w:cs="Arial"/>
          <w:szCs w:val="20"/>
        </w:rPr>
        <w:t>(signature facultative) ;</w:t>
      </w:r>
    </w:p>
    <w:p w14:paraId="39FCABFF" w14:textId="77777777" w:rsidR="00127AC1" w:rsidRPr="006E7901" w:rsidRDefault="00127AC1" w:rsidP="0058573D">
      <w:pPr>
        <w:pStyle w:val="Corpsdetexte"/>
        <w:tabs>
          <w:tab w:val="left" w:pos="709"/>
        </w:tabs>
        <w:spacing w:after="0"/>
        <w:rPr>
          <w:rFonts w:eastAsia="MS Gothic" w:cs="Arial"/>
          <w:bCs/>
          <w:szCs w:val="20"/>
        </w:rPr>
      </w:pPr>
    </w:p>
    <w:p w14:paraId="6B298D1C" w14:textId="56980383" w:rsidR="00E645BE" w:rsidRPr="00E645BE" w:rsidRDefault="000203CB" w:rsidP="00E645BE">
      <w:pPr>
        <w:ind w:left="720"/>
        <w:rPr>
          <w:szCs w:val="20"/>
        </w:rPr>
      </w:pPr>
      <w:r w:rsidRPr="006E7901">
        <w:rPr>
          <w:rFonts w:ascii="Segoe UI Symbol" w:eastAsia="MS Gothic" w:hAnsi="Segoe UI Symbol" w:cs="Segoe UI Symbol"/>
          <w:bCs/>
          <w:szCs w:val="20"/>
        </w:rPr>
        <w:t>☐</w:t>
      </w:r>
      <w:r w:rsidR="006B2B10" w:rsidRPr="006E7901">
        <w:rPr>
          <w:rFonts w:eastAsia="MS Gothic" w:cs="Arial"/>
          <w:bCs/>
          <w:szCs w:val="20"/>
          <w:cs/>
        </w:rPr>
        <w:tab/>
      </w:r>
      <w:r w:rsidR="00E645BE" w:rsidRPr="00E645BE">
        <w:rPr>
          <w:b/>
          <w:bCs/>
          <w:szCs w:val="20"/>
        </w:rPr>
        <w:t>le(s) tarif(s) et le(s) catalogue(s)</w:t>
      </w:r>
      <w:r w:rsidR="00E645BE" w:rsidRPr="00E645BE">
        <w:rPr>
          <w:bCs/>
          <w:szCs w:val="20"/>
        </w:rPr>
        <w:t>, sur support numérique (fichier .</w:t>
      </w:r>
      <w:proofErr w:type="spellStart"/>
      <w:r w:rsidR="00E645BE" w:rsidRPr="00E645BE">
        <w:rPr>
          <w:bCs/>
          <w:szCs w:val="20"/>
        </w:rPr>
        <w:t>xls</w:t>
      </w:r>
      <w:proofErr w:type="spellEnd"/>
      <w:r w:rsidR="00E645BE" w:rsidRPr="00E645BE">
        <w:rPr>
          <w:bCs/>
          <w:szCs w:val="20"/>
        </w:rPr>
        <w:t>, .</w:t>
      </w:r>
      <w:proofErr w:type="spellStart"/>
      <w:r w:rsidR="00E645BE" w:rsidRPr="00E645BE">
        <w:rPr>
          <w:bCs/>
          <w:szCs w:val="20"/>
        </w:rPr>
        <w:t>ods</w:t>
      </w:r>
      <w:proofErr w:type="spellEnd"/>
      <w:r w:rsidR="00E645BE" w:rsidRPr="00E645BE">
        <w:rPr>
          <w:bCs/>
          <w:szCs w:val="20"/>
        </w:rPr>
        <w:t xml:space="preserve">, </w:t>
      </w:r>
      <w:proofErr w:type="spellStart"/>
      <w:r w:rsidR="00E645BE" w:rsidRPr="00E645BE">
        <w:rPr>
          <w:bCs/>
          <w:szCs w:val="20"/>
        </w:rPr>
        <w:t>etc</w:t>
      </w:r>
      <w:proofErr w:type="spellEnd"/>
      <w:r w:rsidR="00E645BE" w:rsidRPr="00E645BE">
        <w:rPr>
          <w:bCs/>
          <w:szCs w:val="20"/>
        </w:rPr>
        <w:t>), et/ou en ligne (le soumissionnaire communiquera dans son offre le lien Internet de chaque catalogue ainsi que les codes d’identification ou toute autre information nécessaire pour y accéder ; le tout devan</w:t>
      </w:r>
      <w:r w:rsidR="00E645BE">
        <w:rPr>
          <w:bCs/>
          <w:szCs w:val="20"/>
        </w:rPr>
        <w:t>t être facile et rapide d’accès ;</w:t>
      </w:r>
    </w:p>
    <w:p w14:paraId="27453FA2" w14:textId="4049434D" w:rsidR="001F3FF2" w:rsidRPr="00E645BE" w:rsidRDefault="001F3FF2" w:rsidP="00E645BE">
      <w:pPr>
        <w:tabs>
          <w:tab w:val="left" w:pos="283"/>
          <w:tab w:val="left" w:pos="709"/>
        </w:tabs>
        <w:rPr>
          <w:rFonts w:eastAsia="Arial" w:cs="Arial"/>
          <w:szCs w:val="20"/>
        </w:rPr>
      </w:pPr>
    </w:p>
    <w:p w14:paraId="6D53D6C7" w14:textId="3B3FD190" w:rsidR="0058573D" w:rsidRDefault="001F3FF2" w:rsidP="0058573D">
      <w:pPr>
        <w:pStyle w:val="Paragraphedeliste"/>
        <w:tabs>
          <w:tab w:val="left" w:pos="283"/>
        </w:tabs>
        <w:ind w:left="720"/>
        <w:rPr>
          <w:szCs w:val="20"/>
        </w:rPr>
      </w:pPr>
      <w:r w:rsidRPr="001F3FF2">
        <w:rPr>
          <w:rFonts w:ascii="Segoe UI Symbol" w:eastAsia="MS Gothic" w:hAnsi="Segoe UI Symbol" w:cs="Segoe UI Symbol"/>
          <w:bCs/>
          <w:szCs w:val="20"/>
        </w:rPr>
        <w:t>☐</w:t>
      </w:r>
      <w:r w:rsidRPr="001F3FF2">
        <w:rPr>
          <w:rFonts w:eastAsia="MS Gothic" w:cs="Arial"/>
          <w:bCs/>
          <w:szCs w:val="20"/>
          <w:cs/>
        </w:rPr>
        <w:tab/>
      </w:r>
      <w:r w:rsidR="001B7B0D" w:rsidRPr="001B7B0D">
        <w:rPr>
          <w:b/>
          <w:bCs/>
          <w:color w:val="000000"/>
          <w:szCs w:val="20"/>
        </w:rPr>
        <w:t>le cadre de réponse technique</w:t>
      </w:r>
      <w:r w:rsidR="001B7B0D" w:rsidRPr="001B7B0D">
        <w:rPr>
          <w:bCs/>
          <w:color w:val="000000"/>
          <w:szCs w:val="20"/>
        </w:rPr>
        <w:t xml:space="preserve"> (CRT), </w:t>
      </w:r>
      <w:r w:rsidR="00E645BE" w:rsidRPr="0043050B">
        <w:rPr>
          <w:bCs/>
          <w:color w:val="000000"/>
          <w:szCs w:val="20"/>
          <w:u w:val="single"/>
        </w:rPr>
        <w:t>propre à chaque lot</w:t>
      </w:r>
      <w:r w:rsidR="00E645BE">
        <w:rPr>
          <w:bCs/>
          <w:color w:val="000000"/>
          <w:szCs w:val="20"/>
        </w:rPr>
        <w:t xml:space="preserve"> </w:t>
      </w:r>
      <w:r w:rsidR="00E645BE" w:rsidRPr="00027999">
        <w:rPr>
          <w:rFonts w:eastAsia="Arial" w:cs="Arial"/>
          <w:szCs w:val="20"/>
        </w:rPr>
        <w:t>permettant à l’acheteur d'évaluer les offres sur le fondement des critères de jugement én</w:t>
      </w:r>
      <w:r w:rsidR="00E645BE">
        <w:rPr>
          <w:rFonts w:eastAsia="Arial" w:cs="Arial"/>
          <w:szCs w:val="20"/>
        </w:rPr>
        <w:t>oncés</w:t>
      </w:r>
      <w:r w:rsidR="0058573D" w:rsidRPr="00B663EF">
        <w:rPr>
          <w:szCs w:val="20"/>
        </w:rPr>
        <w:t xml:space="preserve"> à l'article 7.2 </w:t>
      </w:r>
      <w:r w:rsidR="0058573D">
        <w:rPr>
          <w:szCs w:val="20"/>
        </w:rPr>
        <w:t>du règlement de consultation (RC).</w:t>
      </w:r>
    </w:p>
    <w:p w14:paraId="3A382F0F" w14:textId="77777777" w:rsidR="0058573D" w:rsidRDefault="0058573D" w:rsidP="0058573D">
      <w:pPr>
        <w:pStyle w:val="Paragraphedeliste"/>
        <w:tabs>
          <w:tab w:val="left" w:pos="283"/>
        </w:tabs>
        <w:ind w:left="720"/>
        <w:rPr>
          <w:szCs w:val="20"/>
        </w:rPr>
      </w:pPr>
    </w:p>
    <w:p w14:paraId="50394469" w14:textId="75D4553B" w:rsidR="001F2062" w:rsidRPr="00E52975" w:rsidRDefault="00CD46B2" w:rsidP="0058573D">
      <w:pPr>
        <w:pStyle w:val="Paragraphedeliste"/>
        <w:tabs>
          <w:tab w:val="left" w:pos="283"/>
        </w:tabs>
        <w:ind w:left="720"/>
        <w:rPr>
          <w:rFonts w:ascii="Segoe UI Symbol" w:eastAsia="MS Gothic" w:hAnsi="Segoe UI Symbol" w:cs="Segoe UI Symbol"/>
          <w:bCs/>
          <w:szCs w:val="20"/>
          <w:cs/>
        </w:rPr>
      </w:pPr>
      <w:r w:rsidRPr="001F3FF2">
        <w:rPr>
          <w:rFonts w:ascii="Segoe UI Symbol" w:eastAsia="MS Gothic" w:hAnsi="Segoe UI Symbol" w:cs="Segoe UI Symbol"/>
          <w:bCs/>
          <w:szCs w:val="20"/>
        </w:rPr>
        <w:t>☐</w:t>
      </w:r>
      <w:r w:rsidR="00923FAB" w:rsidRPr="00E52975">
        <w:rPr>
          <w:rFonts w:ascii="Segoe UI Symbol" w:eastAsia="MS Gothic" w:hAnsi="Segoe UI Symbol" w:cs="Segoe UI Symbol"/>
          <w:bCs/>
          <w:szCs w:val="20"/>
        </w:rPr>
        <w:t xml:space="preserve"> </w:t>
      </w:r>
      <w:r w:rsidRPr="00A339F7">
        <w:rPr>
          <w:rFonts w:eastAsia="MS Gothic" w:cs="Arial"/>
          <w:bCs/>
          <w:szCs w:val="20"/>
        </w:rPr>
        <w:tab/>
      </w:r>
      <w:proofErr w:type="gramStart"/>
      <w:r w:rsidR="00923FAB" w:rsidRPr="00A339F7">
        <w:rPr>
          <w:rFonts w:eastAsia="MS Gothic" w:cs="Arial"/>
          <w:b/>
          <w:bCs/>
          <w:szCs w:val="20"/>
        </w:rPr>
        <w:t>un</w:t>
      </w:r>
      <w:proofErr w:type="gramEnd"/>
      <w:r w:rsidR="00923FAB" w:rsidRPr="00A339F7">
        <w:rPr>
          <w:rFonts w:eastAsia="MS Gothic" w:cs="Arial"/>
          <w:b/>
          <w:bCs/>
          <w:szCs w:val="20"/>
        </w:rPr>
        <w:t xml:space="preserve"> RIB</w:t>
      </w:r>
      <w:r w:rsidR="00065B88">
        <w:rPr>
          <w:rFonts w:eastAsia="MS Gothic" w:cs="Arial"/>
          <w:bCs/>
          <w:szCs w:val="20"/>
        </w:rPr>
        <w:t xml:space="preserve"> tamponné et signé</w:t>
      </w:r>
    </w:p>
    <w:sectPr w:rsidR="001F2062" w:rsidRPr="00E52975">
      <w:footerReference w:type="default" r:id="rId9"/>
      <w:pgSz w:w="11906" w:h="16838"/>
      <w:pgMar w:top="1134" w:right="1134" w:bottom="1889" w:left="1134" w:header="720" w:footer="1134" w:gutter="0"/>
      <w:cols w:space="720"/>
      <w:docGrid w:linePitch="600" w:charSpace="3276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854CC6D" w14:textId="77777777" w:rsidR="001F2062" w:rsidRDefault="001F2062">
      <w:r>
        <w:separator/>
      </w:r>
    </w:p>
  </w:endnote>
  <w:endnote w:type="continuationSeparator" w:id="0">
    <w:p w14:paraId="1EBD2915" w14:textId="77777777" w:rsidR="001F2062" w:rsidRDefault="001F20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6D99F8" w14:textId="77777777" w:rsidR="001F2062" w:rsidRDefault="001F2062">
    <w:pPr>
      <w:pStyle w:val="Pieddepage"/>
      <w:jc w:val="right"/>
      <w:rPr>
        <w:szCs w:val="18"/>
      </w:rPr>
    </w:pPr>
    <w:r>
      <w:rPr>
        <w:szCs w:val="18"/>
      </w:rPr>
      <w:t xml:space="preserve">Page </w:t>
    </w:r>
    <w:r>
      <w:rPr>
        <w:szCs w:val="18"/>
      </w:rPr>
      <w:fldChar w:fldCharType="begin"/>
    </w:r>
    <w:r>
      <w:rPr>
        <w:szCs w:val="18"/>
      </w:rPr>
      <w:instrText xml:space="preserve"> PAGE </w:instrText>
    </w:r>
    <w:r>
      <w:rPr>
        <w:szCs w:val="18"/>
      </w:rPr>
      <w:fldChar w:fldCharType="separate"/>
    </w:r>
    <w:r w:rsidR="0067520E">
      <w:rPr>
        <w:noProof/>
        <w:szCs w:val="18"/>
      </w:rPr>
      <w:t>1</w:t>
    </w:r>
    <w:r>
      <w:rPr>
        <w:szCs w:val="18"/>
      </w:rPr>
      <w:fldChar w:fldCharType="end"/>
    </w:r>
    <w:r>
      <w:rPr>
        <w:szCs w:val="18"/>
      </w:rPr>
      <w:t xml:space="preserve"> sur </w:t>
    </w:r>
    <w:r>
      <w:rPr>
        <w:szCs w:val="18"/>
      </w:rPr>
      <w:fldChar w:fldCharType="begin"/>
    </w:r>
    <w:r>
      <w:rPr>
        <w:szCs w:val="18"/>
      </w:rPr>
      <w:instrText xml:space="preserve"> NUMPAGES \*Arabic </w:instrText>
    </w:r>
    <w:r>
      <w:rPr>
        <w:szCs w:val="18"/>
      </w:rPr>
      <w:fldChar w:fldCharType="separate"/>
    </w:r>
    <w:r w:rsidR="0067520E">
      <w:rPr>
        <w:noProof/>
        <w:szCs w:val="18"/>
      </w:rPr>
      <w:t>1</w:t>
    </w:r>
    <w:r>
      <w:rPr>
        <w:szCs w:val="18"/>
      </w:rPr>
      <w:fldChar w:fldCharType="end"/>
    </w:r>
  </w:p>
  <w:p w14:paraId="3DB885FA" w14:textId="6C036A71" w:rsidR="001F2062" w:rsidRPr="006E7901" w:rsidRDefault="00127AC1">
    <w:pPr>
      <w:pStyle w:val="Pieddepage"/>
      <w:jc w:val="center"/>
    </w:pPr>
    <w:r w:rsidRPr="006E7901">
      <w:rPr>
        <w:szCs w:val="18"/>
      </w:rPr>
      <w:t>VERIF_</w:t>
    </w:r>
    <w:r w:rsidR="00A8521E">
      <w:rPr>
        <w:szCs w:val="18"/>
      </w:rPr>
      <w:t>26058_68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6B0B96C" w14:textId="77777777" w:rsidR="001F2062" w:rsidRDefault="001F2062">
      <w:r>
        <w:separator/>
      </w:r>
    </w:p>
  </w:footnote>
  <w:footnote w:type="continuationSeparator" w:id="0">
    <w:p w14:paraId="454DC4CE" w14:textId="77777777" w:rsidR="001F2062" w:rsidRDefault="001F206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8Num2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sz w:val="20"/>
        <w:szCs w:val="20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sz w:val="20"/>
        <w:szCs w:val="20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sz w:val="20"/>
        <w:szCs w:val="20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sz w:val="20"/>
        <w:szCs w:val="20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sz w:val="20"/>
        <w:szCs w:val="20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sz w:val="20"/>
        <w:szCs w:val="20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sz w:val="20"/>
        <w:szCs w:val="20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sz w:val="20"/>
        <w:szCs w:val="20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sz w:val="20"/>
        <w:szCs w:val="20"/>
      </w:rPr>
    </w:lvl>
  </w:abstractNum>
  <w:abstractNum w:abstractNumId="1" w15:restartNumberingAfterBreak="0">
    <w:nsid w:val="00000002"/>
    <w:multiLevelType w:val="multilevel"/>
    <w:tmpl w:val="00000002"/>
    <w:name w:val="WW8Num3"/>
    <w:lvl w:ilvl="0">
      <w:start w:val="1"/>
      <w:numFmt w:val="bullet"/>
      <w:lvlText w:val=""/>
      <w:lvlJc w:val="left"/>
      <w:pPr>
        <w:tabs>
          <w:tab w:val="num" w:pos="720"/>
        </w:tabs>
        <w:ind w:left="720" w:hanging="360"/>
      </w:pPr>
      <w:rPr>
        <w:rFonts w:ascii="Wingdings" w:hAnsi="Wingdings" w:cs="OpenSymbol"/>
        <w:lang w:val="en-GB"/>
      </w:rPr>
    </w:lvl>
    <w:lvl w:ilvl="1">
      <w:start w:val="1"/>
      <w:numFmt w:val="bullet"/>
      <w:lvlText w:val=""/>
      <w:lvlJc w:val="left"/>
      <w:pPr>
        <w:tabs>
          <w:tab w:val="num" w:pos="1080"/>
        </w:tabs>
        <w:ind w:left="1080" w:hanging="360"/>
      </w:pPr>
      <w:rPr>
        <w:rFonts w:ascii="Wingdings" w:hAnsi="Wingdings" w:cs="OpenSymbol"/>
        <w:lang w:val="en-GB"/>
      </w:rPr>
    </w:lvl>
    <w:lvl w:ilvl="2">
      <w:start w:val="1"/>
      <w:numFmt w:val="bullet"/>
      <w:lvlText w:val=""/>
      <w:lvlJc w:val="left"/>
      <w:pPr>
        <w:tabs>
          <w:tab w:val="num" w:pos="1440"/>
        </w:tabs>
        <w:ind w:left="1440" w:hanging="360"/>
      </w:pPr>
      <w:rPr>
        <w:rFonts w:ascii="Wingdings" w:hAnsi="Wingdings" w:cs="OpenSymbol"/>
        <w:lang w:val="en-GB"/>
      </w:rPr>
    </w:lvl>
    <w:lvl w:ilvl="3">
      <w:start w:val="1"/>
      <w:numFmt w:val="bullet"/>
      <w:lvlText w:val=""/>
      <w:lvlJc w:val="left"/>
      <w:pPr>
        <w:tabs>
          <w:tab w:val="num" w:pos="1800"/>
        </w:tabs>
        <w:ind w:left="1800" w:hanging="360"/>
      </w:pPr>
      <w:rPr>
        <w:rFonts w:ascii="Wingdings" w:hAnsi="Wingdings" w:cs="OpenSymbol"/>
        <w:lang w:val="en-GB"/>
      </w:rPr>
    </w:lvl>
    <w:lvl w:ilvl="4">
      <w:start w:val="1"/>
      <w:numFmt w:val="bullet"/>
      <w:lvlText w:val=""/>
      <w:lvlJc w:val="left"/>
      <w:pPr>
        <w:tabs>
          <w:tab w:val="num" w:pos="2160"/>
        </w:tabs>
        <w:ind w:left="2160" w:hanging="360"/>
      </w:pPr>
      <w:rPr>
        <w:rFonts w:ascii="Wingdings" w:hAnsi="Wingdings" w:cs="OpenSymbol"/>
        <w:lang w:val="en-GB"/>
      </w:rPr>
    </w:lvl>
    <w:lvl w:ilvl="5">
      <w:start w:val="1"/>
      <w:numFmt w:val="bullet"/>
      <w:lvlText w:val=""/>
      <w:lvlJc w:val="left"/>
      <w:pPr>
        <w:tabs>
          <w:tab w:val="num" w:pos="2520"/>
        </w:tabs>
        <w:ind w:left="2520" w:hanging="360"/>
      </w:pPr>
      <w:rPr>
        <w:rFonts w:ascii="Wingdings" w:hAnsi="Wingdings" w:cs="OpenSymbol"/>
        <w:lang w:val="en-GB"/>
      </w:rPr>
    </w:lvl>
    <w:lvl w:ilvl="6">
      <w:start w:val="1"/>
      <w:numFmt w:val="bullet"/>
      <w:lvlText w:val=""/>
      <w:lvlJc w:val="left"/>
      <w:pPr>
        <w:tabs>
          <w:tab w:val="num" w:pos="2880"/>
        </w:tabs>
        <w:ind w:left="2880" w:hanging="360"/>
      </w:pPr>
      <w:rPr>
        <w:rFonts w:ascii="Wingdings" w:hAnsi="Wingdings" w:cs="OpenSymbol"/>
        <w:lang w:val="en-GB"/>
      </w:rPr>
    </w:lvl>
    <w:lvl w:ilvl="7">
      <w:start w:val="1"/>
      <w:numFmt w:val="bullet"/>
      <w:lvlText w:val=""/>
      <w:lvlJc w:val="left"/>
      <w:pPr>
        <w:tabs>
          <w:tab w:val="num" w:pos="3240"/>
        </w:tabs>
        <w:ind w:left="3240" w:hanging="360"/>
      </w:pPr>
      <w:rPr>
        <w:rFonts w:ascii="Wingdings" w:hAnsi="Wingdings" w:cs="OpenSymbol"/>
        <w:lang w:val="en-GB"/>
      </w:rPr>
    </w:lvl>
    <w:lvl w:ilvl="8">
      <w:start w:val="1"/>
      <w:numFmt w:val="bullet"/>
      <w:lvlText w:val=""/>
      <w:lvlJc w:val="left"/>
      <w:pPr>
        <w:tabs>
          <w:tab w:val="num" w:pos="3600"/>
        </w:tabs>
        <w:ind w:left="3600" w:hanging="360"/>
      </w:pPr>
      <w:rPr>
        <w:rFonts w:ascii="Wingdings" w:hAnsi="Wingdings" w:cs="OpenSymbol"/>
        <w:lang w:val="en-GB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00000008"/>
    <w:multiLevelType w:val="singleLevel"/>
    <w:tmpl w:val="00000008"/>
    <w:name w:val="WW8Num8"/>
    <w:lvl w:ilvl="0">
      <w:start w:val="1"/>
      <w:numFmt w:val="bullet"/>
      <w:lvlText w:val=""/>
      <w:lvlJc w:val="left"/>
      <w:pPr>
        <w:tabs>
          <w:tab w:val="num" w:pos="0"/>
        </w:tabs>
        <w:ind w:left="1080" w:hanging="360"/>
      </w:pPr>
      <w:rPr>
        <w:rFonts w:ascii="Symbol" w:hAnsi="Symbol" w:cs="Arial"/>
        <w:sz w:val="20"/>
        <w:szCs w:val="20"/>
        <w:shd w:val="clear" w:color="auto" w:fill="FFFF00"/>
      </w:rPr>
    </w:lvl>
  </w:abstractNum>
  <w:abstractNum w:abstractNumId="4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OpenSymbol"/>
        <w:color w:val="000000"/>
        <w:sz w:val="20"/>
        <w:szCs w:val="20"/>
        <w:shd w:val="clear" w:color="auto" w:fill="FFFF00"/>
      </w:rPr>
    </w:lvl>
  </w:abstractNum>
  <w:abstractNum w:abstractNumId="5" w15:restartNumberingAfterBreak="0">
    <w:nsid w:val="06214236"/>
    <w:multiLevelType w:val="hybridMultilevel"/>
    <w:tmpl w:val="80BAE91A"/>
    <w:lvl w:ilvl="0" w:tplc="040C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B2644CC"/>
    <w:multiLevelType w:val="hybridMultilevel"/>
    <w:tmpl w:val="FD72BAD4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E19CCED4">
      <w:numFmt w:val="bullet"/>
      <w:lvlText w:val="-"/>
      <w:lvlJc w:val="left"/>
      <w:pPr>
        <w:ind w:left="1440" w:hanging="360"/>
      </w:pPr>
      <w:rPr>
        <w:rFonts w:ascii="Arial" w:eastAsia="SimSun" w:hAnsi="Arial" w:cs="Arial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E36410"/>
    <w:multiLevelType w:val="hybridMultilevel"/>
    <w:tmpl w:val="1726618E"/>
    <w:lvl w:ilvl="0" w:tplc="E19CCED4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A8E4094"/>
    <w:multiLevelType w:val="hybridMultilevel"/>
    <w:tmpl w:val="8738D138"/>
    <w:lvl w:ilvl="0" w:tplc="5ABC5E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  <w:num w:numId="6">
    <w:abstractNumId w:val="6"/>
  </w:num>
  <w:num w:numId="7">
    <w:abstractNumId w:val="7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104"/>
    <w:rsid w:val="0000227F"/>
    <w:rsid w:val="000203CB"/>
    <w:rsid w:val="00065B88"/>
    <w:rsid w:val="000A7AB9"/>
    <w:rsid w:val="001004C0"/>
    <w:rsid w:val="00123DD2"/>
    <w:rsid w:val="00126655"/>
    <w:rsid w:val="00127AC1"/>
    <w:rsid w:val="00134673"/>
    <w:rsid w:val="00174710"/>
    <w:rsid w:val="001A05F0"/>
    <w:rsid w:val="001B1401"/>
    <w:rsid w:val="001B3071"/>
    <w:rsid w:val="001B7B0D"/>
    <w:rsid w:val="001F2062"/>
    <w:rsid w:val="001F3FF2"/>
    <w:rsid w:val="00233B88"/>
    <w:rsid w:val="00261337"/>
    <w:rsid w:val="00284419"/>
    <w:rsid w:val="002A7454"/>
    <w:rsid w:val="003144EC"/>
    <w:rsid w:val="00381A22"/>
    <w:rsid w:val="00383884"/>
    <w:rsid w:val="00397BD6"/>
    <w:rsid w:val="003D1E23"/>
    <w:rsid w:val="003E34B4"/>
    <w:rsid w:val="004149CC"/>
    <w:rsid w:val="00415898"/>
    <w:rsid w:val="00494A32"/>
    <w:rsid w:val="004B7ED8"/>
    <w:rsid w:val="004C0653"/>
    <w:rsid w:val="004D01AC"/>
    <w:rsid w:val="005322EE"/>
    <w:rsid w:val="00535D94"/>
    <w:rsid w:val="0056412D"/>
    <w:rsid w:val="00570EFD"/>
    <w:rsid w:val="0058573D"/>
    <w:rsid w:val="0059136C"/>
    <w:rsid w:val="005C3DF6"/>
    <w:rsid w:val="005C6FD1"/>
    <w:rsid w:val="005E61AC"/>
    <w:rsid w:val="00620686"/>
    <w:rsid w:val="0067137E"/>
    <w:rsid w:val="0067520E"/>
    <w:rsid w:val="006B2B10"/>
    <w:rsid w:val="006E7901"/>
    <w:rsid w:val="006F05B3"/>
    <w:rsid w:val="00731749"/>
    <w:rsid w:val="0075523C"/>
    <w:rsid w:val="007971C5"/>
    <w:rsid w:val="007B7D16"/>
    <w:rsid w:val="007C507F"/>
    <w:rsid w:val="007C743A"/>
    <w:rsid w:val="007D31AD"/>
    <w:rsid w:val="007E49DF"/>
    <w:rsid w:val="00866444"/>
    <w:rsid w:val="008D4229"/>
    <w:rsid w:val="00923FAB"/>
    <w:rsid w:val="009752F9"/>
    <w:rsid w:val="009A1833"/>
    <w:rsid w:val="009A5432"/>
    <w:rsid w:val="009D3BC7"/>
    <w:rsid w:val="009D7F75"/>
    <w:rsid w:val="00A339F7"/>
    <w:rsid w:val="00A8521E"/>
    <w:rsid w:val="00A950C1"/>
    <w:rsid w:val="00AB44D6"/>
    <w:rsid w:val="00AB5A41"/>
    <w:rsid w:val="00AC4172"/>
    <w:rsid w:val="00AC5BFE"/>
    <w:rsid w:val="00AD0104"/>
    <w:rsid w:val="00B42660"/>
    <w:rsid w:val="00B97E92"/>
    <w:rsid w:val="00C41088"/>
    <w:rsid w:val="00C700BF"/>
    <w:rsid w:val="00C7230C"/>
    <w:rsid w:val="00C947F2"/>
    <w:rsid w:val="00CA05F5"/>
    <w:rsid w:val="00CA2F06"/>
    <w:rsid w:val="00CD46B2"/>
    <w:rsid w:val="00DA2CEF"/>
    <w:rsid w:val="00DE4369"/>
    <w:rsid w:val="00DE769E"/>
    <w:rsid w:val="00DF2ED6"/>
    <w:rsid w:val="00E16728"/>
    <w:rsid w:val="00E31955"/>
    <w:rsid w:val="00E52975"/>
    <w:rsid w:val="00E645BE"/>
    <w:rsid w:val="00E7666F"/>
    <w:rsid w:val="00EA31BA"/>
    <w:rsid w:val="00F00985"/>
    <w:rsid w:val="00F2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3C54081"/>
  <w15:chartTrackingRefBased/>
  <w15:docId w15:val="{DB378CFC-136E-4E80-B469-BAB547ACC5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4419"/>
    <w:pPr>
      <w:widowControl w:val="0"/>
      <w:suppressAutoHyphens/>
      <w:jc w:val="both"/>
    </w:pPr>
    <w:rPr>
      <w:rFonts w:ascii="Arial" w:eastAsia="SimSun" w:hAnsi="Arial" w:cs="Mangal"/>
      <w:kern w:val="1"/>
      <w:szCs w:val="24"/>
      <w:lang w:eastAsia="hi-IN" w:bidi="hi-I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/>
    </w:rPr>
  </w:style>
  <w:style w:type="character" w:customStyle="1" w:styleId="WW8Num2z0">
    <w:name w:val="WW8Num2z0"/>
    <w:rPr>
      <w:rFonts w:ascii="Wingdings" w:hAnsi="Wingdings" w:cs="OpenSymbol"/>
      <w:sz w:val="20"/>
      <w:szCs w:val="20"/>
    </w:rPr>
  </w:style>
  <w:style w:type="character" w:customStyle="1" w:styleId="WW8Num3z0">
    <w:name w:val="WW8Num3z0"/>
    <w:rPr>
      <w:rFonts w:ascii="Wingdings" w:hAnsi="Wingdings" w:cs="OpenSymbol"/>
      <w:lang w:val="en-GB"/>
    </w:rPr>
  </w:style>
  <w:style w:type="character" w:customStyle="1" w:styleId="WW8Num4z0">
    <w:name w:val="WW8Num4z0"/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Puces">
    <w:name w:val="Puces"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</w:style>
  <w:style w:type="character" w:styleId="Lienhypertexte">
    <w:name w:val="Hyperlink"/>
    <w:rPr>
      <w:color w:val="000080"/>
      <w:u w:val="single"/>
    </w:rPr>
  </w:style>
  <w:style w:type="character" w:customStyle="1" w:styleId="WW8Num15z0">
    <w:name w:val="WW8Num15z0"/>
    <w:rPr>
      <w:rFonts w:ascii="Symbol" w:hAnsi="Symbol" w:cs="Symbol"/>
    </w:rPr>
  </w:style>
  <w:style w:type="paragraph" w:customStyle="1" w:styleId="Titre1">
    <w:name w:val="Titre1"/>
    <w:basedOn w:val="Normal"/>
    <w:next w:val="Corpsdetexte"/>
    <w:pPr>
      <w:keepNext/>
      <w:spacing w:before="240" w:after="120"/>
    </w:pPr>
    <w:rPr>
      <w:rFonts w:eastAsia="Microsoft YaHei"/>
      <w:sz w:val="28"/>
      <w:szCs w:val="28"/>
    </w:rPr>
  </w:style>
  <w:style w:type="paragraph" w:styleId="Corpsdetexte">
    <w:name w:val="Body Text"/>
    <w:basedOn w:val="Normal"/>
    <w:pPr>
      <w:spacing w:after="120"/>
    </w:pPr>
  </w:style>
  <w:style w:type="paragraph" w:styleId="Liste">
    <w:name w:val="List"/>
    <w:basedOn w:val="Corpsdetexte"/>
  </w:style>
  <w:style w:type="paragraph" w:customStyle="1" w:styleId="Lgende1">
    <w:name w:val="Légende1"/>
    <w:basedOn w:val="Normal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pPr>
      <w:suppressLineNumbers/>
    </w:pPr>
  </w:style>
  <w:style w:type="paragraph" w:styleId="Pieddepage">
    <w:name w:val="footer"/>
    <w:basedOn w:val="Normal"/>
    <w:pPr>
      <w:suppressLineNumbers/>
      <w:pBdr>
        <w:top w:val="single" w:sz="1" w:space="2" w:color="808080"/>
      </w:pBdr>
      <w:tabs>
        <w:tab w:val="center" w:pos="4819"/>
        <w:tab w:val="right" w:pos="9638"/>
      </w:tabs>
    </w:pPr>
    <w:rPr>
      <w:rFonts w:cs="Arial"/>
      <w:i/>
      <w:sz w:val="18"/>
    </w:rPr>
  </w:style>
  <w:style w:type="paragraph" w:customStyle="1" w:styleId="texte1">
    <w:name w:val="texte 1"/>
    <w:basedOn w:val="Normal"/>
    <w:pPr>
      <w:spacing w:before="100" w:after="100"/>
    </w:pPr>
    <w:rPr>
      <w:rFonts w:cs="Times New Roman"/>
    </w:rPr>
  </w:style>
  <w:style w:type="paragraph" w:styleId="En-tte">
    <w:name w:val="header"/>
    <w:basedOn w:val="Normal"/>
    <w:pPr>
      <w:suppressLineNumbers/>
      <w:tabs>
        <w:tab w:val="center" w:pos="4819"/>
        <w:tab w:val="right" w:pos="9638"/>
      </w:tabs>
    </w:pPr>
  </w:style>
  <w:style w:type="paragraph" w:customStyle="1" w:styleId="Lignehorizontale">
    <w:name w:val="Ligne horizontale"/>
    <w:basedOn w:val="Normal"/>
    <w:next w:val="Corpsdetexte"/>
    <w:pPr>
      <w:suppressLineNumbers/>
      <w:pBdr>
        <w:bottom w:val="double" w:sz="1" w:space="0" w:color="808080"/>
      </w:pBdr>
      <w:spacing w:after="283"/>
    </w:pPr>
    <w:rPr>
      <w:sz w:val="12"/>
      <w:szCs w:val="12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D0104"/>
    <w:rPr>
      <w:rFonts w:ascii="Segoe UI" w:hAnsi="Segoe UI"/>
      <w:sz w:val="18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AD0104"/>
    <w:rPr>
      <w:rFonts w:ascii="Segoe UI" w:eastAsia="SimSun" w:hAnsi="Segoe UI" w:cs="Mangal"/>
      <w:kern w:val="1"/>
      <w:sz w:val="18"/>
      <w:szCs w:val="16"/>
      <w:lang w:eastAsia="hi-IN" w:bidi="hi-IN"/>
    </w:rPr>
  </w:style>
  <w:style w:type="character" w:customStyle="1" w:styleId="Caractresdenotedebasdepage">
    <w:name w:val="Caractères de note de bas de page"/>
    <w:rsid w:val="001A05F0"/>
    <w:rPr>
      <w:vertAlign w:val="superscript"/>
    </w:rPr>
  </w:style>
  <w:style w:type="character" w:styleId="Textedelespacerserv">
    <w:name w:val="Placeholder Text"/>
    <w:basedOn w:val="Policepardfaut"/>
    <w:uiPriority w:val="99"/>
    <w:semiHidden/>
    <w:rsid w:val="005C3DF6"/>
    <w:rPr>
      <w:color w:val="808080"/>
    </w:rPr>
  </w:style>
  <w:style w:type="character" w:styleId="Marquedecommentaire">
    <w:name w:val="annotation reference"/>
    <w:basedOn w:val="Policepardfaut"/>
    <w:uiPriority w:val="99"/>
    <w:semiHidden/>
    <w:unhideWhenUsed/>
    <w:rsid w:val="0038388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83884"/>
    <w:rPr>
      <w:szCs w:val="18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83884"/>
    <w:rPr>
      <w:rFonts w:eastAsia="SimSun" w:cs="Mangal"/>
      <w:kern w:val="1"/>
      <w:szCs w:val="18"/>
      <w:lang w:eastAsia="hi-IN" w:bidi="hi-IN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8388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83884"/>
    <w:rPr>
      <w:rFonts w:eastAsia="SimSun" w:cs="Mangal"/>
      <w:b/>
      <w:bCs/>
      <w:kern w:val="1"/>
      <w:szCs w:val="18"/>
      <w:lang w:eastAsia="hi-IN" w:bidi="hi-IN"/>
    </w:rPr>
  </w:style>
  <w:style w:type="character" w:styleId="Lienhypertextesuivivisit">
    <w:name w:val="FollowedHyperlink"/>
    <w:basedOn w:val="Policepardfaut"/>
    <w:uiPriority w:val="99"/>
    <w:semiHidden/>
    <w:unhideWhenUsed/>
    <w:rsid w:val="005322EE"/>
    <w:rPr>
      <w:color w:val="954F72" w:themeColor="followedHyperlink"/>
      <w:u w:val="single"/>
    </w:rPr>
  </w:style>
  <w:style w:type="paragraph" w:styleId="Paragraphedeliste">
    <w:name w:val="List Paragraph"/>
    <w:basedOn w:val="Normal"/>
    <w:uiPriority w:val="34"/>
    <w:qFormat/>
    <w:rsid w:val="001F3FF2"/>
    <w:pPr>
      <w:ind w:left="708"/>
    </w:pPr>
  </w:style>
  <w:style w:type="paragraph" w:customStyle="1" w:styleId="Standard">
    <w:name w:val="Standard"/>
    <w:rsid w:val="00E645BE"/>
    <w:pPr>
      <w:suppressAutoHyphens/>
      <w:autoSpaceDN w:val="0"/>
      <w:jc w:val="both"/>
      <w:textAlignment w:val="baseline"/>
    </w:pPr>
    <w:rPr>
      <w:rFonts w:ascii="Arial" w:eastAsia="SimSun" w:hAnsi="Arial" w:cs="Mangal"/>
      <w:kern w:val="3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796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34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764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arches.maximilien.fr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efaultPlaceholder_108186857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C65659D-662D-439E-BE99-735E6EC8EC03}"/>
      </w:docPartPr>
      <w:docPartBody>
        <w:p w:rsidR="007B6A31" w:rsidRDefault="001023DD">
          <w:r w:rsidRPr="00E03E92">
            <w:rPr>
              <w:rStyle w:val="Textedelespacerserv"/>
            </w:rPr>
            <w:t>Cliquez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altName w:val="Courier New"/>
    <w:charset w:val="00"/>
    <w:family w:val="auto"/>
    <w:pitch w:val="variable"/>
    <w:sig w:usb0="00000003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mercialPi BT"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markup="0"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23DD"/>
    <w:rsid w:val="001023DD"/>
    <w:rsid w:val="007B6A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1023DD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296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Mairie de Rueil Malmaison</Company>
  <LinksUpToDate>false</LinksUpToDate>
  <CharactersWithSpaces>1927</CharactersWithSpaces>
  <SharedDoc>false</SharedDoc>
  <HLinks>
    <vt:vector size="12" baseType="variant">
      <vt:variant>
        <vt:i4>3670127</vt:i4>
      </vt:variant>
      <vt:variant>
        <vt:i4>65</vt:i4>
      </vt:variant>
      <vt:variant>
        <vt:i4>0</vt:i4>
      </vt:variant>
      <vt:variant>
        <vt:i4>5</vt:i4>
      </vt:variant>
      <vt:variant>
        <vt:lpwstr>http://www.impots.gouv.fr/</vt:lpwstr>
      </vt:variant>
      <vt:variant>
        <vt:lpwstr/>
      </vt:variant>
      <vt:variant>
        <vt:i4>1048657</vt:i4>
      </vt:variant>
      <vt:variant>
        <vt:i4>62</vt:i4>
      </vt:variant>
      <vt:variant>
        <vt:i4>0</vt:i4>
      </vt:variant>
      <vt:variant>
        <vt:i4>5</vt:i4>
      </vt:variant>
      <vt:variant>
        <vt:lpwstr>http://www.urssaf.fr/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 HOUSSAY MARIE</dc:creator>
  <cp:keywords/>
  <cp:lastModifiedBy>Stéphanie ROCHARD</cp:lastModifiedBy>
  <cp:revision>12</cp:revision>
  <cp:lastPrinted>2013-05-30T13:04:00Z</cp:lastPrinted>
  <dcterms:created xsi:type="dcterms:W3CDTF">2022-01-13T15:42:00Z</dcterms:created>
  <dcterms:modified xsi:type="dcterms:W3CDTF">2026-06-26T09:16:00Z</dcterms:modified>
</cp:coreProperties>
</file>