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5A8E00EA" w:rsidR="001F2062" w:rsidRPr="006E7901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6E7901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1743">
        <w:rPr>
          <w:rFonts w:cs="Arial"/>
          <w:b/>
          <w:bCs/>
        </w:rPr>
        <w:tab/>
      </w:r>
      <w:r w:rsidR="00841743">
        <w:rPr>
          <w:rFonts w:cs="Arial"/>
          <w:b/>
          <w:bCs/>
        </w:rPr>
        <w:tab/>
      </w:r>
      <w:r w:rsidR="001F2062" w:rsidRPr="006E7901">
        <w:rPr>
          <w:rFonts w:cs="Arial"/>
          <w:b/>
          <w:bCs/>
        </w:rPr>
        <w:t>COMMUNE DE RUEIL-MALMAISON</w:t>
      </w:r>
    </w:p>
    <w:p w14:paraId="305925FE" w14:textId="4878BA40" w:rsidR="001F2062" w:rsidRPr="006E7901" w:rsidRDefault="00841743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F2062" w:rsidRPr="006E7901">
        <w:rPr>
          <w:rFonts w:cs="Arial"/>
          <w:szCs w:val="20"/>
        </w:rPr>
        <w:t>Service de la Commande publique</w:t>
      </w:r>
    </w:p>
    <w:p w14:paraId="67134DC6" w14:textId="3A262103" w:rsidR="001F2062" w:rsidRPr="006E7901" w:rsidRDefault="00841743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F2062" w:rsidRPr="006E7901">
        <w:rPr>
          <w:rFonts w:cs="Arial"/>
          <w:szCs w:val="20"/>
        </w:rPr>
        <w:t>13 boulevard du Maréchal Foch</w:t>
      </w:r>
    </w:p>
    <w:p w14:paraId="6A9B903A" w14:textId="63CD4103" w:rsidR="001F2062" w:rsidRPr="006E7901" w:rsidRDefault="00841743">
      <w:pPr>
        <w:spacing w:before="57" w:after="57" w:line="100" w:lineRule="atLeast"/>
        <w:ind w:left="4610" w:right="-10"/>
        <w:rPr>
          <w:rFonts w:cs="Arial"/>
          <w:szCs w:val="20"/>
        </w:rPr>
      </w:pPr>
      <w:r>
        <w:rPr>
          <w:rFonts w:cs="Arial"/>
          <w:szCs w:val="20"/>
        </w:rPr>
        <w:tab/>
      </w:r>
      <w:bookmarkStart w:id="0" w:name="_GoBack"/>
      <w:bookmarkEnd w:id="0"/>
      <w:r>
        <w:rPr>
          <w:rFonts w:cs="Arial"/>
          <w:szCs w:val="20"/>
        </w:rPr>
        <w:tab/>
      </w:r>
      <w:r w:rsidR="001F2062" w:rsidRPr="006E7901">
        <w:rPr>
          <w:rFonts w:cs="Arial"/>
          <w:szCs w:val="20"/>
        </w:rPr>
        <w:t>92501 RUEIL-MALMAISON CEDEX</w:t>
      </w:r>
    </w:p>
    <w:p w14:paraId="6CF8DF1A" w14:textId="77777777" w:rsidR="001F2062" w:rsidRPr="006E7901" w:rsidRDefault="001F2062">
      <w:pPr>
        <w:rPr>
          <w:rFonts w:cs="Arial"/>
          <w:szCs w:val="20"/>
        </w:rPr>
      </w:pPr>
    </w:p>
    <w:p w14:paraId="2293E714" w14:textId="77777777" w:rsidR="001F2062" w:rsidRPr="006E7901" w:rsidRDefault="001F2062">
      <w:pPr>
        <w:rPr>
          <w:rFonts w:ascii="MS Gothic" w:eastAsia="MS Gothic" w:hAnsi="MS Gothic" w:cs="Arial"/>
        </w:rPr>
      </w:pPr>
    </w:p>
    <w:p w14:paraId="0E0C8DAE" w14:textId="77777777" w:rsidR="006E7901" w:rsidRDefault="006E7901">
      <w:pPr>
        <w:jc w:val="center"/>
        <w:rPr>
          <w:rFonts w:cs="Arial"/>
          <w:b/>
          <w:bCs/>
          <w:sz w:val="32"/>
          <w:szCs w:val="32"/>
        </w:rPr>
      </w:pPr>
    </w:p>
    <w:p w14:paraId="26DDEB41" w14:textId="77777777" w:rsidR="0058573D" w:rsidRPr="0058573D" w:rsidRDefault="0058573D" w:rsidP="0058573D">
      <w:pPr>
        <w:widowControl/>
        <w:jc w:val="center"/>
      </w:pPr>
      <w:r w:rsidRPr="0058573D">
        <w:rPr>
          <w:rFonts w:cs="Arial"/>
          <w:b/>
          <w:bCs/>
          <w:sz w:val="32"/>
          <w:szCs w:val="32"/>
        </w:rPr>
        <w:t xml:space="preserve">DISTRIBUTION DE DIFFÉRENTS SUPPORTS DE COMMUNICATION </w:t>
      </w:r>
    </w:p>
    <w:p w14:paraId="2A96E00D" w14:textId="77777777" w:rsidR="0058573D" w:rsidRPr="0058573D" w:rsidRDefault="0058573D" w:rsidP="0058573D">
      <w:pPr>
        <w:widowControl/>
      </w:pPr>
    </w:p>
    <w:p w14:paraId="475C56C0" w14:textId="77777777" w:rsidR="00620686" w:rsidRPr="006E7901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6E7901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Pr="006E7901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Pr="006E7901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6E7901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6E7901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6E7901">
          <w:rPr>
            <w:rStyle w:val="Lienhypertexte"/>
            <w:rFonts w:cs="Arial"/>
            <w:color w:val="auto"/>
            <w:szCs w:val="20"/>
          </w:rPr>
          <w:t>https://marches.maximilien.fr</w:t>
        </w:r>
      </w:hyperlink>
      <w:r w:rsidRPr="006E7901">
        <w:rPr>
          <w:rFonts w:cs="Arial"/>
          <w:szCs w:val="20"/>
        </w:rPr>
        <w:t>)</w:t>
      </w:r>
    </w:p>
    <w:p w14:paraId="293ED832" w14:textId="77777777" w:rsidR="005322EE" w:rsidRPr="006E7901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5020D55" w:rsidR="001F2062" w:rsidRPr="006E7901" w:rsidRDefault="001F2062">
      <w:pPr>
        <w:pStyle w:val="Corpsdetexte"/>
        <w:spacing w:after="0"/>
        <w:rPr>
          <w:rFonts w:cs="Arial"/>
          <w:szCs w:val="20"/>
        </w:rPr>
      </w:pPr>
      <w:r w:rsidRPr="006E7901">
        <w:rPr>
          <w:rFonts w:cs="Arial"/>
          <w:b/>
          <w:bCs/>
          <w:szCs w:val="20"/>
          <w:u w:val="single"/>
        </w:rPr>
        <w:t xml:space="preserve">Dossier </w:t>
      </w:r>
      <w:r w:rsidR="001004C0" w:rsidRPr="006E7901">
        <w:rPr>
          <w:rFonts w:cs="Arial"/>
          <w:b/>
          <w:bCs/>
          <w:szCs w:val="20"/>
          <w:u w:val="single"/>
        </w:rPr>
        <w:t xml:space="preserve">de </w:t>
      </w:r>
      <w:r w:rsidRPr="006E7901">
        <w:rPr>
          <w:rFonts w:cs="Arial"/>
          <w:b/>
          <w:bCs/>
          <w:szCs w:val="20"/>
          <w:u w:val="single"/>
        </w:rPr>
        <w:t>candidature (article 5.1</w:t>
      </w:r>
      <w:r w:rsidR="00E7666F" w:rsidRPr="006E7901">
        <w:rPr>
          <w:rFonts w:cs="Arial"/>
          <w:b/>
          <w:bCs/>
          <w:szCs w:val="20"/>
          <w:u w:val="single"/>
        </w:rPr>
        <w:t>.1</w:t>
      </w:r>
      <w:r w:rsidRPr="006E7901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6E7901">
        <w:rPr>
          <w:rFonts w:cs="Arial"/>
          <w:b/>
          <w:bCs/>
          <w:szCs w:val="20"/>
          <w:u w:val="single"/>
        </w:rPr>
        <w:t>du règlement de la consultation)</w:t>
      </w:r>
    </w:p>
    <w:p w14:paraId="492CEC7C" w14:textId="77777777" w:rsidR="001F2062" w:rsidRPr="006E7901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6E7901" w:rsidRDefault="00841743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6E7901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6E7901">
        <w:rPr>
          <w:rFonts w:cs="Arial"/>
          <w:szCs w:val="20"/>
        </w:rPr>
        <w:t xml:space="preserve"> </w:t>
      </w:r>
      <w:r w:rsidR="00123DD2" w:rsidRPr="006E7901">
        <w:rPr>
          <w:rFonts w:cs="Arial"/>
          <w:szCs w:val="20"/>
        </w:rPr>
        <w:t>DUME-CHORUS fortement conseillé</w:t>
      </w:r>
    </w:p>
    <w:p w14:paraId="4404E583" w14:textId="77777777" w:rsidR="00620686" w:rsidRPr="006E7901" w:rsidRDefault="00620686" w:rsidP="00620686">
      <w:pPr>
        <w:contextualSpacing/>
        <w:rPr>
          <w:rFonts w:cs="Arial"/>
          <w:szCs w:val="20"/>
        </w:rPr>
      </w:pPr>
    </w:p>
    <w:p w14:paraId="7B7C1D72" w14:textId="50D30EE2" w:rsidR="006E7901" w:rsidRPr="006E7901" w:rsidRDefault="006E7901" w:rsidP="00620686">
      <w:pPr>
        <w:contextualSpacing/>
        <w:rPr>
          <w:rFonts w:cs="Arial"/>
          <w:szCs w:val="20"/>
        </w:rPr>
      </w:pPr>
      <w:r w:rsidRPr="006E7901">
        <w:rPr>
          <w:rFonts w:cs="Arial"/>
          <w:szCs w:val="20"/>
        </w:rPr>
        <w:t xml:space="preserve">OU </w:t>
      </w:r>
    </w:p>
    <w:p w14:paraId="22C73F45" w14:textId="77777777" w:rsidR="006E7901" w:rsidRPr="006E7901" w:rsidRDefault="006E7901" w:rsidP="00620686">
      <w:pPr>
        <w:contextualSpacing/>
        <w:rPr>
          <w:rFonts w:cs="Arial"/>
          <w:szCs w:val="20"/>
        </w:rPr>
      </w:pPr>
    </w:p>
    <w:p w14:paraId="71E9BAFE" w14:textId="3D18E18C" w:rsidR="001F2062" w:rsidRPr="006E7901" w:rsidRDefault="00841743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6E7901">
        <w:rPr>
          <w:rFonts w:cs="Arial"/>
          <w:szCs w:val="20"/>
        </w:rPr>
        <w:t xml:space="preserve"> </w:t>
      </w:r>
      <w:r w:rsidR="00123DD2" w:rsidRPr="006E7901">
        <w:rPr>
          <w:rFonts w:cs="Arial"/>
          <w:szCs w:val="20"/>
        </w:rPr>
        <w:t xml:space="preserve">DC1 et </w:t>
      </w:r>
      <w:r w:rsidR="001F2062" w:rsidRPr="006E7901">
        <w:rPr>
          <w:rFonts w:cs="Arial"/>
          <w:szCs w:val="20"/>
        </w:rPr>
        <w:t>DC2</w:t>
      </w:r>
      <w:r w:rsidR="006E7901" w:rsidRPr="006E7901">
        <w:rPr>
          <w:rFonts w:cs="Arial"/>
          <w:szCs w:val="20"/>
        </w:rPr>
        <w:t>,</w:t>
      </w:r>
      <w:r w:rsidR="00E7666F" w:rsidRPr="006E7901">
        <w:rPr>
          <w:rFonts w:cs="Arial"/>
          <w:szCs w:val="20"/>
        </w:rPr>
        <w:t xml:space="preserve"> dûment complété</w:t>
      </w:r>
      <w:r w:rsidR="006E7901" w:rsidRPr="006E7901">
        <w:rPr>
          <w:rFonts w:cs="Arial"/>
          <w:szCs w:val="20"/>
        </w:rPr>
        <w:t>s</w:t>
      </w:r>
      <w:r w:rsidR="00E7666F" w:rsidRPr="006E7901">
        <w:rPr>
          <w:rFonts w:cs="Arial"/>
          <w:szCs w:val="20"/>
        </w:rPr>
        <w:t>,</w:t>
      </w:r>
      <w:r w:rsidR="001F2062" w:rsidRPr="006E7901">
        <w:rPr>
          <w:rFonts w:cs="Arial"/>
          <w:szCs w:val="20"/>
        </w:rPr>
        <w:t xml:space="preserve"> avec pièces justificatives :</w:t>
      </w:r>
    </w:p>
    <w:p w14:paraId="31C013CB" w14:textId="5324FF63" w:rsidR="005C3DF6" w:rsidRPr="006E7901" w:rsidRDefault="00841743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6E7901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6E7901">
        <w:rPr>
          <w:rFonts w:cs="Arial"/>
          <w:bCs/>
          <w:szCs w:val="20"/>
        </w:rPr>
        <w:tab/>
      </w:r>
      <w:r w:rsidR="007E49DF" w:rsidRPr="006E7901">
        <w:rPr>
          <w:rFonts w:cs="Arial"/>
          <w:bCs/>
          <w:szCs w:val="20"/>
        </w:rPr>
        <w:t>C</w:t>
      </w:r>
      <w:r w:rsidR="001F2062" w:rsidRPr="006E7901">
        <w:rPr>
          <w:rFonts w:cs="Arial"/>
          <w:bCs/>
          <w:szCs w:val="20"/>
        </w:rPr>
        <w:t xml:space="preserve">opie du jugement prononcé si le </w:t>
      </w:r>
      <w:r w:rsidR="0058573D">
        <w:rPr>
          <w:rFonts w:cs="Arial"/>
          <w:bCs/>
          <w:szCs w:val="20"/>
        </w:rPr>
        <w:t>soumissionnaire</w:t>
      </w:r>
      <w:r w:rsidR="004D01AC" w:rsidRPr="006E7901">
        <w:rPr>
          <w:rFonts w:cs="Arial"/>
          <w:bCs/>
          <w:szCs w:val="20"/>
        </w:rPr>
        <w:t xml:space="preserve"> </w:t>
      </w:r>
      <w:r w:rsidR="004149CC">
        <w:rPr>
          <w:rFonts w:cs="Arial"/>
          <w:bCs/>
          <w:szCs w:val="20"/>
        </w:rPr>
        <w:t>est en redressement judiciaire,</w:t>
      </w:r>
    </w:p>
    <w:p w14:paraId="555CBA04" w14:textId="6049C15F" w:rsidR="001F2062" w:rsidRPr="006E7901" w:rsidRDefault="00841743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C</w:t>
      </w:r>
      <w:r w:rsidR="001F2062" w:rsidRPr="006E7901">
        <w:rPr>
          <w:rFonts w:eastAsia="CommercialPi BT" w:cs="Arial"/>
          <w:bCs/>
          <w:szCs w:val="20"/>
        </w:rPr>
        <w:t>hiffre d'affaires réalisé au cours des trois</w:t>
      </w:r>
      <w:r w:rsidR="004D01AC" w:rsidRPr="006E7901">
        <w:rPr>
          <w:rFonts w:eastAsia="CommercialPi BT" w:cs="Arial"/>
          <w:bCs/>
          <w:szCs w:val="20"/>
        </w:rPr>
        <w:t xml:space="preserve"> </w:t>
      </w:r>
      <w:r w:rsidR="004149CC">
        <w:rPr>
          <w:rFonts w:eastAsia="CommercialPi BT" w:cs="Arial"/>
          <w:bCs/>
          <w:szCs w:val="20"/>
        </w:rPr>
        <w:t>derniers exercices disponibles,</w:t>
      </w:r>
    </w:p>
    <w:p w14:paraId="3DEC2DAF" w14:textId="6C0FFD26" w:rsidR="005C3DF6" w:rsidRPr="006E7901" w:rsidRDefault="00841743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Effectifs</w:t>
      </w:r>
      <w:r w:rsidR="001F2062" w:rsidRPr="006E7901">
        <w:rPr>
          <w:rFonts w:eastAsia="CommercialPi BT" w:cs="Arial"/>
          <w:bCs/>
          <w:szCs w:val="20"/>
        </w:rPr>
        <w:t xml:space="preserve"> moyens annuels du </w:t>
      </w:r>
      <w:r w:rsidR="0058573D">
        <w:rPr>
          <w:rFonts w:eastAsia="CommercialPi BT" w:cs="Arial"/>
          <w:bCs/>
          <w:szCs w:val="20"/>
        </w:rPr>
        <w:t>soumissionnaire</w:t>
      </w:r>
      <w:r w:rsidR="001F2062" w:rsidRPr="006E7901">
        <w:rPr>
          <w:rFonts w:eastAsia="CommercialPi BT" w:cs="Arial"/>
          <w:bCs/>
          <w:szCs w:val="20"/>
        </w:rPr>
        <w:t xml:space="preserve"> et importance du personnel d'encadrement pour cha</w:t>
      </w:r>
      <w:r w:rsidR="004D01AC" w:rsidRPr="006E7901">
        <w:rPr>
          <w:rFonts w:eastAsia="CommercialPi BT" w:cs="Arial"/>
          <w:bCs/>
          <w:szCs w:val="20"/>
        </w:rPr>
        <w:t>c</w:t>
      </w:r>
      <w:r w:rsidR="004149CC">
        <w:rPr>
          <w:rFonts w:eastAsia="CommercialPi BT" w:cs="Arial"/>
          <w:bCs/>
          <w:szCs w:val="20"/>
        </w:rPr>
        <w:t>une des trois dernières années,</w:t>
      </w:r>
    </w:p>
    <w:p w14:paraId="1ECF2E0A" w14:textId="7E918961" w:rsidR="00381A22" w:rsidRPr="006E7901" w:rsidRDefault="00841743" w:rsidP="00381A22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381A22" w:rsidRPr="006E7901">
        <w:rPr>
          <w:rFonts w:eastAsia="CommercialPi BT" w:cs="Arial"/>
          <w:bCs/>
          <w:szCs w:val="20"/>
        </w:rPr>
        <w:t xml:space="preserve">Liste des </w:t>
      </w:r>
      <w:r w:rsidR="003144EC" w:rsidRPr="006E7901">
        <w:rPr>
          <w:rFonts w:eastAsia="CommercialPi BT" w:cs="Arial"/>
          <w:bCs/>
          <w:szCs w:val="20"/>
        </w:rPr>
        <w:t>principaux services fournis</w:t>
      </w:r>
      <w:r w:rsidR="00381A22" w:rsidRPr="006E7901">
        <w:rPr>
          <w:rFonts w:eastAsia="CommercialPi BT" w:cs="Arial"/>
          <w:bCs/>
          <w:szCs w:val="20"/>
        </w:rPr>
        <w:t xml:space="preserve"> au cours des trois dernières années, en indiquant leur montant et les coordonnées des clients concernés</w:t>
      </w:r>
      <w:r w:rsidR="003144EC" w:rsidRPr="006E7901">
        <w:rPr>
          <w:rFonts w:eastAsia="CommercialPi BT" w:cs="Arial"/>
          <w:bCs/>
          <w:szCs w:val="20"/>
        </w:rPr>
        <w:t>,</w:t>
      </w:r>
    </w:p>
    <w:p w14:paraId="5AAB6606" w14:textId="1E52E7A7" w:rsidR="00DE4369" w:rsidRDefault="00841743" w:rsidP="00DE4369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369">
            <w:rPr>
              <w:rFonts w:ascii="MS Gothic" w:eastAsia="MS Gothic" w:hAnsi="MS Gothic" w:cs="Arial" w:hint="eastAsia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Outillage</w:t>
      </w:r>
      <w:r w:rsidR="001F2062" w:rsidRPr="006E7901">
        <w:rPr>
          <w:rFonts w:eastAsia="CommercialPi BT" w:cs="Arial"/>
          <w:bCs/>
          <w:szCs w:val="20"/>
        </w:rPr>
        <w:t>, matériel et équipement tec</w:t>
      </w:r>
      <w:r w:rsidR="004D01AC" w:rsidRPr="006E7901">
        <w:rPr>
          <w:rFonts w:eastAsia="CommercialPi BT" w:cs="Arial"/>
          <w:bCs/>
          <w:szCs w:val="20"/>
        </w:rPr>
        <w:t xml:space="preserve">hnique dont le </w:t>
      </w:r>
      <w:r w:rsidR="0058573D">
        <w:rPr>
          <w:rFonts w:eastAsia="CommercialPi BT" w:cs="Arial"/>
          <w:bCs/>
          <w:szCs w:val="20"/>
        </w:rPr>
        <w:t xml:space="preserve">soumissionnaire </w:t>
      </w:r>
      <w:r w:rsidR="004D01AC" w:rsidRPr="006E7901">
        <w:rPr>
          <w:rFonts w:eastAsia="CommercialPi BT" w:cs="Arial"/>
          <w:bCs/>
          <w:szCs w:val="20"/>
        </w:rPr>
        <w:t>dispose</w:t>
      </w:r>
      <w:r w:rsidR="00DE4369">
        <w:rPr>
          <w:rFonts w:eastAsia="CommercialPi BT" w:cs="Arial"/>
          <w:bCs/>
          <w:szCs w:val="20"/>
        </w:rPr>
        <w:t>,</w:t>
      </w:r>
    </w:p>
    <w:p w14:paraId="5BADAF43" w14:textId="77777777" w:rsidR="001F2062" w:rsidRPr="00DE4369" w:rsidRDefault="001F2062">
      <w:pPr>
        <w:pStyle w:val="Corpsdetexte"/>
        <w:spacing w:after="0"/>
        <w:rPr>
          <w:rFonts w:cs="Arial Unicode MS"/>
          <w:szCs w:val="20"/>
          <w:shd w:val="clear" w:color="auto" w:fill="FFFF00"/>
        </w:rPr>
      </w:pPr>
    </w:p>
    <w:p w14:paraId="3CC25566" w14:textId="77777777" w:rsidR="00DE4369" w:rsidRPr="006E7901" w:rsidRDefault="00DE4369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6EE3190E" w:rsidR="001F2062" w:rsidRPr="006E7901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6E7901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6E7901">
        <w:rPr>
          <w:rStyle w:val="Lienhypertexte"/>
          <w:rFonts w:cs="Arial"/>
          <w:b/>
          <w:bCs/>
          <w:color w:val="auto"/>
          <w:szCs w:val="20"/>
        </w:rPr>
        <w:t>d’</w:t>
      </w:r>
      <w:r w:rsidRPr="006E7901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6E7901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6E7901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6E7901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6E7901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3ACBBFCC" w:rsidR="00127AC1" w:rsidRDefault="00E52975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>
        <w:rPr>
          <w:rFonts w:ascii="Segoe UI Symbol" w:eastAsia="MS Gothic" w:hAnsi="Segoe UI Symbol" w:cs="Segoe UI Symbol"/>
          <w:bCs/>
          <w:szCs w:val="20"/>
        </w:rPr>
        <w:tab/>
      </w:r>
      <w:r w:rsidR="00127AC1" w:rsidRPr="006E7901">
        <w:rPr>
          <w:rFonts w:ascii="Segoe UI Symbol" w:eastAsia="MS Gothic" w:hAnsi="Segoe UI Symbol" w:cs="Segoe UI Symbol"/>
          <w:bCs/>
          <w:szCs w:val="20"/>
        </w:rPr>
        <w:t>☐</w:t>
      </w:r>
      <w:r w:rsidR="00127AC1" w:rsidRPr="006E7901">
        <w:rPr>
          <w:rFonts w:eastAsia="MS Gothic" w:cs="Arial"/>
          <w:bCs/>
          <w:szCs w:val="20"/>
          <w:cs/>
        </w:rPr>
        <w:tab/>
      </w:r>
      <w:r w:rsidR="00127AC1" w:rsidRPr="00CD46B2">
        <w:rPr>
          <w:rFonts w:cs="Arial"/>
          <w:b/>
          <w:szCs w:val="20"/>
        </w:rPr>
        <w:t xml:space="preserve">l’acte d’engagement </w:t>
      </w:r>
      <w:r w:rsidR="00127AC1" w:rsidRPr="0058573D">
        <w:rPr>
          <w:rFonts w:cs="Arial"/>
          <w:szCs w:val="20"/>
        </w:rPr>
        <w:t>(ATTRI1)</w:t>
      </w:r>
      <w:r w:rsidR="001F3FF2" w:rsidRPr="00CD46B2">
        <w:rPr>
          <w:rFonts w:cs="Arial"/>
          <w:szCs w:val="20"/>
        </w:rPr>
        <w:t xml:space="preserve"> </w:t>
      </w:r>
      <w:r w:rsidR="00A950C1" w:rsidRPr="006E7901">
        <w:rPr>
          <w:rFonts w:cs="Arial"/>
          <w:szCs w:val="20"/>
        </w:rPr>
        <w:t xml:space="preserve">complété et daté </w:t>
      </w:r>
      <w:r w:rsidR="00127AC1" w:rsidRPr="006E7901">
        <w:rPr>
          <w:rFonts w:cs="Arial"/>
          <w:szCs w:val="20"/>
        </w:rPr>
        <w:t>(signature facultative) ;</w:t>
      </w:r>
    </w:p>
    <w:p w14:paraId="39FCABFF" w14:textId="77777777" w:rsidR="00127AC1" w:rsidRPr="006E7901" w:rsidRDefault="00127AC1" w:rsidP="0058573D">
      <w:pPr>
        <w:pStyle w:val="Corpsdetexte"/>
        <w:tabs>
          <w:tab w:val="left" w:pos="709"/>
        </w:tabs>
        <w:spacing w:after="0"/>
        <w:rPr>
          <w:rFonts w:eastAsia="MS Gothic" w:cs="Arial"/>
          <w:bCs/>
          <w:szCs w:val="20"/>
        </w:rPr>
      </w:pPr>
    </w:p>
    <w:p w14:paraId="1499F623" w14:textId="085B90CB" w:rsidR="00E52975" w:rsidRPr="0058573D" w:rsidRDefault="000203CB" w:rsidP="0058573D">
      <w:pPr>
        <w:ind w:left="709" w:hanging="4"/>
      </w:pPr>
      <w:r w:rsidRPr="006E7901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6E7901">
        <w:rPr>
          <w:rFonts w:eastAsia="MS Gothic" w:cs="Arial"/>
          <w:bCs/>
          <w:szCs w:val="20"/>
          <w:cs/>
        </w:rPr>
        <w:tab/>
      </w:r>
      <w:proofErr w:type="gramStart"/>
      <w:r w:rsidR="0058573D">
        <w:rPr>
          <w:b/>
          <w:szCs w:val="20"/>
        </w:rPr>
        <w:t>le</w:t>
      </w:r>
      <w:proofErr w:type="gramEnd"/>
      <w:r w:rsidR="0058573D">
        <w:rPr>
          <w:b/>
          <w:szCs w:val="20"/>
        </w:rPr>
        <w:t xml:space="preserve"> bordereau des prix unitaires </w:t>
      </w:r>
      <w:r w:rsidR="0058573D" w:rsidRPr="0058573D">
        <w:rPr>
          <w:szCs w:val="20"/>
        </w:rPr>
        <w:t xml:space="preserve"> (</w:t>
      </w:r>
      <w:r w:rsidR="00E52975" w:rsidRPr="0058573D">
        <w:rPr>
          <w:szCs w:val="20"/>
        </w:rPr>
        <w:t xml:space="preserve">BPU), </w:t>
      </w:r>
      <w:r w:rsidR="00E52975" w:rsidRPr="00E52975">
        <w:rPr>
          <w:szCs w:val="20"/>
        </w:rPr>
        <w:t>intégralement complété,</w:t>
      </w:r>
    </w:p>
    <w:p w14:paraId="7BFF9B92" w14:textId="3723A139" w:rsidR="00DA2CEF" w:rsidRPr="006E7901" w:rsidRDefault="00DA2CEF" w:rsidP="00E52975">
      <w:pPr>
        <w:pStyle w:val="Corpsdetexte"/>
        <w:tabs>
          <w:tab w:val="center" w:pos="4819"/>
        </w:tabs>
        <w:spacing w:after="0"/>
        <w:rPr>
          <w:rFonts w:cs="Arial"/>
          <w:szCs w:val="20"/>
        </w:rPr>
      </w:pPr>
    </w:p>
    <w:p w14:paraId="78A23ACC" w14:textId="371EFDB3" w:rsidR="005E61AC" w:rsidRPr="006E7901" w:rsidRDefault="00E52975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>
        <w:rPr>
          <w:rFonts w:ascii="Segoe UI Symbol" w:eastAsia="MS Gothic" w:hAnsi="Segoe UI Symbol" w:cs="Segoe UI Symbol"/>
          <w:bCs/>
          <w:szCs w:val="20"/>
        </w:rPr>
        <w:tab/>
      </w:r>
      <w:r>
        <w:rPr>
          <w:rFonts w:ascii="Segoe UI Symbol" w:eastAsia="MS Gothic" w:hAnsi="Segoe UI Symbol" w:cs="Segoe UI Symbol"/>
          <w:bCs/>
          <w:szCs w:val="20"/>
        </w:rPr>
        <w:tab/>
      </w:r>
      <w:r w:rsidR="005E61AC" w:rsidRPr="006E7901">
        <w:rPr>
          <w:rFonts w:ascii="Segoe UI Symbol" w:eastAsia="MS Gothic" w:hAnsi="Segoe UI Symbol" w:cs="Segoe UI Symbol"/>
          <w:bCs/>
          <w:szCs w:val="20"/>
        </w:rPr>
        <w:t>☐</w:t>
      </w:r>
      <w:r w:rsidR="005E61AC" w:rsidRPr="006E7901">
        <w:rPr>
          <w:rFonts w:eastAsia="MS Gothic" w:cs="Arial"/>
          <w:bCs/>
          <w:szCs w:val="20"/>
          <w:cs/>
        </w:rPr>
        <w:tab/>
      </w:r>
      <w:proofErr w:type="gramStart"/>
      <w:r w:rsidR="00AB44D6" w:rsidRPr="006E7901">
        <w:rPr>
          <w:rFonts w:eastAsia="Arial" w:cs="Arial"/>
          <w:szCs w:val="20"/>
        </w:rPr>
        <w:t>en</w:t>
      </w:r>
      <w:proofErr w:type="gramEnd"/>
      <w:r w:rsidR="00AB44D6" w:rsidRPr="006E7901">
        <w:rPr>
          <w:rFonts w:eastAsia="Arial" w:cs="Arial"/>
          <w:szCs w:val="20"/>
        </w:rPr>
        <w:t xml:space="preserve"> cas de </w:t>
      </w:r>
      <w:r w:rsidR="00AB44D6" w:rsidRPr="0058573D">
        <w:rPr>
          <w:rFonts w:eastAsia="Arial" w:cs="Arial"/>
          <w:b/>
          <w:szCs w:val="20"/>
        </w:rPr>
        <w:t>sous-traitance</w:t>
      </w:r>
      <w:r w:rsidR="00AB44D6" w:rsidRPr="006E7901">
        <w:rPr>
          <w:rFonts w:eastAsia="Arial" w:cs="Arial"/>
          <w:szCs w:val="20"/>
        </w:rPr>
        <w:t>, un</w:t>
      </w:r>
      <w:r w:rsidR="006B2B10" w:rsidRPr="006E7901">
        <w:rPr>
          <w:rFonts w:eastAsia="Arial" w:cs="Arial"/>
          <w:szCs w:val="20"/>
        </w:rPr>
        <w:t xml:space="preserve">e déclaration de sous-traitance </w:t>
      </w:r>
      <w:r w:rsidR="00B42660" w:rsidRPr="006E7901">
        <w:rPr>
          <w:rFonts w:eastAsia="Arial" w:cs="Arial"/>
          <w:szCs w:val="20"/>
        </w:rPr>
        <w:t xml:space="preserve">complétée </w:t>
      </w:r>
      <w:r w:rsidR="001B3071" w:rsidRPr="006E7901">
        <w:rPr>
          <w:rFonts w:cs="Arial"/>
          <w:szCs w:val="20"/>
        </w:rPr>
        <w:t>et signée par le soumissionnaire et son sous-traitant</w:t>
      </w:r>
      <w:r w:rsidR="00AB44D6" w:rsidRPr="006E7901">
        <w:rPr>
          <w:rFonts w:cs="Arial"/>
          <w:szCs w:val="20"/>
        </w:rPr>
        <w:t xml:space="preserve"> </w:t>
      </w:r>
      <w:r w:rsidR="001B3071" w:rsidRPr="006E7901">
        <w:rPr>
          <w:rFonts w:cs="Arial"/>
          <w:szCs w:val="20"/>
        </w:rPr>
        <w:t>(signature facultative) </w:t>
      </w:r>
      <w:r w:rsidR="00923FAB" w:rsidRPr="006E7901">
        <w:rPr>
          <w:rFonts w:cs="Arial"/>
          <w:bCs/>
          <w:szCs w:val="20"/>
        </w:rPr>
        <w:t>;</w:t>
      </w:r>
    </w:p>
    <w:p w14:paraId="27453FA2" w14:textId="09F0C9CE" w:rsidR="001F3FF2" w:rsidRPr="0058573D" w:rsidRDefault="00E52975" w:rsidP="0058573D">
      <w:pPr>
        <w:pStyle w:val="Corpsdetexte"/>
        <w:tabs>
          <w:tab w:val="left" w:pos="709"/>
        </w:tabs>
        <w:spacing w:after="0"/>
        <w:rPr>
          <w:rFonts w:cs="Arial Unicode MS"/>
          <w:szCs w:val="20"/>
        </w:rPr>
      </w:pPr>
      <w:r>
        <w:rPr>
          <w:rFonts w:cs="Arial Unicode MS"/>
          <w:szCs w:val="20"/>
          <w:cs/>
        </w:rPr>
        <w:tab/>
      </w:r>
    </w:p>
    <w:p w14:paraId="6D53D6C7" w14:textId="562388C1" w:rsidR="0058573D" w:rsidRDefault="001F3FF2" w:rsidP="0058573D">
      <w:pPr>
        <w:pStyle w:val="Paragraphedeliste"/>
        <w:tabs>
          <w:tab w:val="left" w:pos="283"/>
        </w:tabs>
        <w:ind w:left="720"/>
        <w:rPr>
          <w:szCs w:val="20"/>
        </w:rPr>
      </w:pPr>
      <w:r w:rsidRPr="001F3FF2">
        <w:rPr>
          <w:rFonts w:ascii="Segoe UI Symbol" w:eastAsia="MS Gothic" w:hAnsi="Segoe UI Symbol" w:cs="Segoe UI Symbol"/>
          <w:bCs/>
          <w:szCs w:val="20"/>
        </w:rPr>
        <w:t>☐</w:t>
      </w:r>
      <w:r w:rsidRPr="001F3FF2">
        <w:rPr>
          <w:rFonts w:eastAsia="MS Gothic" w:cs="Arial"/>
          <w:bCs/>
          <w:szCs w:val="20"/>
          <w:cs/>
        </w:rPr>
        <w:tab/>
      </w:r>
      <w:r w:rsidR="001B7B0D" w:rsidRPr="001B7B0D">
        <w:rPr>
          <w:b/>
          <w:bCs/>
          <w:color w:val="000000"/>
          <w:szCs w:val="20"/>
        </w:rPr>
        <w:t>le cadre de réponse technique</w:t>
      </w:r>
      <w:r w:rsidR="001B7B0D" w:rsidRPr="001B7B0D">
        <w:rPr>
          <w:bCs/>
          <w:color w:val="000000"/>
          <w:szCs w:val="20"/>
        </w:rPr>
        <w:t xml:space="preserve"> (CRT), </w:t>
      </w:r>
      <w:r w:rsidR="0058573D" w:rsidRPr="00B663EF">
        <w:rPr>
          <w:szCs w:val="20"/>
        </w:rPr>
        <w:t xml:space="preserve">du soumissionnaire permettant à l’acheteur d'évaluer les offres sur le fondement des critères de jugement énoncés à l'article 7.2 </w:t>
      </w:r>
      <w:r w:rsidR="0058573D">
        <w:rPr>
          <w:szCs w:val="20"/>
        </w:rPr>
        <w:t>du règlement de consultation (RC).</w:t>
      </w:r>
    </w:p>
    <w:p w14:paraId="3A382F0F" w14:textId="77777777" w:rsidR="0058573D" w:rsidRDefault="0058573D" w:rsidP="0058573D">
      <w:pPr>
        <w:pStyle w:val="Paragraphedeliste"/>
        <w:tabs>
          <w:tab w:val="left" w:pos="283"/>
        </w:tabs>
        <w:ind w:left="720"/>
        <w:rPr>
          <w:szCs w:val="20"/>
        </w:rPr>
      </w:pPr>
    </w:p>
    <w:p w14:paraId="50394469" w14:textId="187217D6" w:rsidR="001F2062" w:rsidRPr="00E52975" w:rsidRDefault="00CD46B2" w:rsidP="0058573D">
      <w:pPr>
        <w:pStyle w:val="Paragraphedeliste"/>
        <w:tabs>
          <w:tab w:val="left" w:pos="283"/>
        </w:tabs>
        <w:ind w:left="720"/>
        <w:rPr>
          <w:rFonts w:ascii="Segoe UI Symbol" w:eastAsia="MS Gothic" w:hAnsi="Segoe UI Symbol" w:cs="Segoe UI Symbol"/>
          <w:bCs/>
          <w:szCs w:val="20"/>
          <w:cs/>
        </w:rPr>
      </w:pPr>
      <w:r w:rsidRPr="001F3FF2">
        <w:rPr>
          <w:rFonts w:ascii="Segoe UI Symbol" w:eastAsia="MS Gothic" w:hAnsi="Segoe UI Symbol" w:cs="Segoe UI Symbol"/>
          <w:bCs/>
          <w:szCs w:val="20"/>
        </w:rPr>
        <w:t>☐</w:t>
      </w:r>
      <w:r w:rsidR="00923FAB" w:rsidRPr="00E52975">
        <w:rPr>
          <w:rFonts w:ascii="Segoe UI Symbol" w:eastAsia="MS Gothic" w:hAnsi="Segoe UI Symbol" w:cs="Segoe UI Symbol"/>
          <w:bCs/>
          <w:szCs w:val="20"/>
        </w:rPr>
        <w:t xml:space="preserve"> </w:t>
      </w:r>
      <w:r>
        <w:rPr>
          <w:rFonts w:ascii="Segoe UI Symbol" w:eastAsia="MS Gothic" w:hAnsi="Segoe UI Symbol" w:cs="Segoe UI Symbol"/>
          <w:bCs/>
          <w:szCs w:val="20"/>
        </w:rPr>
        <w:tab/>
      </w:r>
      <w:proofErr w:type="gramStart"/>
      <w:r w:rsidR="00923FAB" w:rsidRPr="00CD46B2">
        <w:rPr>
          <w:rFonts w:ascii="Segoe UI Symbol" w:eastAsia="MS Gothic" w:hAnsi="Segoe UI Symbol" w:cs="Segoe UI Symbol"/>
          <w:b/>
          <w:bCs/>
          <w:szCs w:val="20"/>
        </w:rPr>
        <w:t>un</w:t>
      </w:r>
      <w:proofErr w:type="gramEnd"/>
      <w:r w:rsidR="00923FAB" w:rsidRPr="00CD46B2">
        <w:rPr>
          <w:rFonts w:ascii="Segoe UI Symbol" w:eastAsia="MS Gothic" w:hAnsi="Segoe UI Symbol" w:cs="Segoe UI Symbol"/>
          <w:b/>
          <w:bCs/>
          <w:szCs w:val="20"/>
        </w:rPr>
        <w:t xml:space="preserve"> RIB</w:t>
      </w:r>
      <w:r w:rsidR="00923FAB" w:rsidRPr="00E52975">
        <w:rPr>
          <w:rFonts w:ascii="Segoe UI Symbol" w:eastAsia="MS Gothic" w:hAnsi="Segoe UI Symbol" w:cs="Segoe UI Symbol"/>
          <w:bCs/>
          <w:szCs w:val="20"/>
        </w:rPr>
        <w:t>.</w:t>
      </w:r>
    </w:p>
    <w:sectPr w:rsidR="001F2062" w:rsidRPr="00E52975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841743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841743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74A4D541" w:rsidR="001F2062" w:rsidRPr="006E7901" w:rsidRDefault="00127AC1">
    <w:pPr>
      <w:pStyle w:val="Pieddepage"/>
      <w:jc w:val="center"/>
    </w:pPr>
    <w:r w:rsidRPr="006E7901">
      <w:rPr>
        <w:szCs w:val="18"/>
      </w:rPr>
      <w:t>VERIF_</w:t>
    </w:r>
    <w:r w:rsidR="008E63B7">
      <w:rPr>
        <w:szCs w:val="18"/>
      </w:rPr>
      <w:t>25097</w:t>
    </w:r>
    <w:r w:rsidR="00866444">
      <w:rPr>
        <w:szCs w:val="18"/>
      </w:rPr>
      <w:t>_DISTRIB</w:t>
    </w:r>
    <w:r w:rsidR="008E63B7">
      <w:rPr>
        <w:szCs w:val="18"/>
      </w:rPr>
      <w:t>_DOC_COM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06214236"/>
    <w:multiLevelType w:val="hybridMultilevel"/>
    <w:tmpl w:val="80BAE91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E4094"/>
    <w:multiLevelType w:val="hybridMultilevel"/>
    <w:tmpl w:val="8738D138"/>
    <w:lvl w:ilvl="0" w:tplc="5ABC5E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A7AB9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B7B0D"/>
    <w:rsid w:val="001F2062"/>
    <w:rsid w:val="001F3FF2"/>
    <w:rsid w:val="00233B88"/>
    <w:rsid w:val="00261337"/>
    <w:rsid w:val="00284419"/>
    <w:rsid w:val="002A7454"/>
    <w:rsid w:val="003144EC"/>
    <w:rsid w:val="00381A22"/>
    <w:rsid w:val="00383884"/>
    <w:rsid w:val="00397BD6"/>
    <w:rsid w:val="003D1E23"/>
    <w:rsid w:val="003E34B4"/>
    <w:rsid w:val="004149CC"/>
    <w:rsid w:val="00415898"/>
    <w:rsid w:val="00494A32"/>
    <w:rsid w:val="004B7ED8"/>
    <w:rsid w:val="004C0653"/>
    <w:rsid w:val="004D01AC"/>
    <w:rsid w:val="005322EE"/>
    <w:rsid w:val="00535D94"/>
    <w:rsid w:val="0056412D"/>
    <w:rsid w:val="00570EFD"/>
    <w:rsid w:val="0058573D"/>
    <w:rsid w:val="0059136C"/>
    <w:rsid w:val="005C3DF6"/>
    <w:rsid w:val="005C6FD1"/>
    <w:rsid w:val="005E61AC"/>
    <w:rsid w:val="00620686"/>
    <w:rsid w:val="0067137E"/>
    <w:rsid w:val="006B2B10"/>
    <w:rsid w:val="006E7901"/>
    <w:rsid w:val="006F05B3"/>
    <w:rsid w:val="00731749"/>
    <w:rsid w:val="0075523C"/>
    <w:rsid w:val="007971C5"/>
    <w:rsid w:val="007B7D16"/>
    <w:rsid w:val="007C507F"/>
    <w:rsid w:val="007C743A"/>
    <w:rsid w:val="007D31AD"/>
    <w:rsid w:val="007E49DF"/>
    <w:rsid w:val="00841743"/>
    <w:rsid w:val="00866444"/>
    <w:rsid w:val="008D4229"/>
    <w:rsid w:val="008E63B7"/>
    <w:rsid w:val="00923FAB"/>
    <w:rsid w:val="009752F9"/>
    <w:rsid w:val="009A1833"/>
    <w:rsid w:val="009A5432"/>
    <w:rsid w:val="009D3BC7"/>
    <w:rsid w:val="009D7F75"/>
    <w:rsid w:val="00A950C1"/>
    <w:rsid w:val="00AB44D6"/>
    <w:rsid w:val="00AB5A41"/>
    <w:rsid w:val="00AC5BFE"/>
    <w:rsid w:val="00AD0104"/>
    <w:rsid w:val="00B42660"/>
    <w:rsid w:val="00B97E92"/>
    <w:rsid w:val="00C700BF"/>
    <w:rsid w:val="00C7230C"/>
    <w:rsid w:val="00C947F2"/>
    <w:rsid w:val="00CA05F5"/>
    <w:rsid w:val="00CA2F06"/>
    <w:rsid w:val="00CD46B2"/>
    <w:rsid w:val="00DA2CEF"/>
    <w:rsid w:val="00DE4369"/>
    <w:rsid w:val="00DE769E"/>
    <w:rsid w:val="00DF2ED6"/>
    <w:rsid w:val="00E16728"/>
    <w:rsid w:val="00E31955"/>
    <w:rsid w:val="00E52975"/>
    <w:rsid w:val="00E7666F"/>
    <w:rsid w:val="00EA31BA"/>
    <w:rsid w:val="00F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1F3FF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1684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Flore ATTAL</cp:lastModifiedBy>
  <cp:revision>3</cp:revision>
  <cp:lastPrinted>2013-05-30T13:04:00Z</cp:lastPrinted>
  <dcterms:created xsi:type="dcterms:W3CDTF">2026-02-18T16:16:00Z</dcterms:created>
  <dcterms:modified xsi:type="dcterms:W3CDTF">2026-02-24T09:38:00Z</dcterms:modified>
</cp:coreProperties>
</file>