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AAB6A64" w14:textId="6940B787" w:rsidR="006A56E0" w:rsidRDefault="00604C5F" w:rsidP="006A56E0">
      <w:pPr>
        <w:spacing w:before="57" w:after="57" w:line="360" w:lineRule="auto"/>
        <w:ind w:right="-10"/>
        <w:jc w:val="center"/>
        <w:rPr>
          <w:rFonts w:cs="Arial"/>
          <w:b/>
          <w:bCs/>
        </w:rPr>
      </w:pPr>
      <w:bookmarkStart w:id="0" w:name="_GoBack"/>
      <w:bookmarkEnd w:id="0"/>
      <w:r>
        <w:rPr>
          <w:rFonts w:cs="Arial"/>
          <w:b/>
          <w:bCs/>
          <w:noProof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59A5026D" wp14:editId="4B6536D2">
            <wp:simplePos x="0" y="0"/>
            <wp:positionH relativeFrom="margin">
              <wp:posOffset>1830608</wp:posOffset>
            </wp:positionH>
            <wp:positionV relativeFrom="paragraph">
              <wp:posOffset>-329125</wp:posOffset>
            </wp:positionV>
            <wp:extent cx="2243455" cy="1122045"/>
            <wp:effectExtent l="0" t="0" r="444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2419BF" w14:textId="6939CB7F" w:rsidR="00604C5F" w:rsidRDefault="00604C5F" w:rsidP="006A56E0">
      <w:pPr>
        <w:spacing w:line="360" w:lineRule="auto"/>
        <w:ind w:right="-11"/>
        <w:jc w:val="center"/>
        <w:rPr>
          <w:rFonts w:cs="Arial"/>
          <w:b/>
          <w:bCs/>
        </w:rPr>
      </w:pPr>
    </w:p>
    <w:p w14:paraId="4ADFF69A" w14:textId="0AC8B17F" w:rsidR="00604C5F" w:rsidRDefault="00604C5F" w:rsidP="006A56E0">
      <w:pPr>
        <w:spacing w:line="360" w:lineRule="auto"/>
        <w:ind w:right="-11"/>
        <w:jc w:val="center"/>
        <w:rPr>
          <w:rFonts w:cs="Arial"/>
          <w:b/>
          <w:bCs/>
        </w:rPr>
      </w:pPr>
    </w:p>
    <w:p w14:paraId="457D6D93" w14:textId="20C33BED" w:rsidR="00604C5F" w:rsidRPr="00604C5F" w:rsidRDefault="006A56E0" w:rsidP="006A56E0">
      <w:pPr>
        <w:spacing w:line="360" w:lineRule="auto"/>
        <w:ind w:right="-11"/>
        <w:jc w:val="center"/>
        <w:rPr>
          <w:rFonts w:cs="Arial"/>
          <w:b/>
          <w:bCs/>
        </w:rPr>
      </w:pPr>
      <w:r w:rsidRPr="005A5686">
        <w:rPr>
          <w:rFonts w:cs="Arial"/>
          <w:b/>
          <w:bCs/>
        </w:rPr>
        <w:t>PARIS OUEST LA DÉFENSE</w:t>
      </w:r>
    </w:p>
    <w:p w14:paraId="52B7F171" w14:textId="77777777" w:rsidR="00604C5F" w:rsidRPr="00604C5F" w:rsidRDefault="00604C5F" w:rsidP="00604C5F">
      <w:pPr>
        <w:widowControl/>
        <w:jc w:val="center"/>
        <w:rPr>
          <w:rFonts w:cs="Arial"/>
          <w:szCs w:val="20"/>
        </w:rPr>
      </w:pPr>
      <w:r w:rsidRPr="00604C5F">
        <w:rPr>
          <w:rFonts w:cs="Arial"/>
          <w:szCs w:val="20"/>
        </w:rPr>
        <w:t>1 place du 27 mars 2002</w:t>
      </w:r>
    </w:p>
    <w:p w14:paraId="75B65849" w14:textId="77777777" w:rsidR="00604C5F" w:rsidRPr="00604C5F" w:rsidRDefault="00604C5F" w:rsidP="00604C5F">
      <w:pPr>
        <w:widowControl/>
        <w:jc w:val="center"/>
        <w:rPr>
          <w:rFonts w:cs="Arial"/>
          <w:szCs w:val="20"/>
        </w:rPr>
      </w:pPr>
      <w:r w:rsidRPr="00604C5F">
        <w:rPr>
          <w:rFonts w:cs="Arial"/>
          <w:szCs w:val="20"/>
        </w:rPr>
        <w:t>92000 NANTERRE</w:t>
      </w:r>
    </w:p>
    <w:p w14:paraId="6F65D95C" w14:textId="77777777" w:rsidR="00604C5F" w:rsidRPr="00604C5F" w:rsidRDefault="00604C5F" w:rsidP="00604C5F">
      <w:pPr>
        <w:widowControl/>
      </w:pPr>
    </w:p>
    <w:p w14:paraId="5DE73399" w14:textId="77777777" w:rsidR="00E41234" w:rsidRDefault="00E41234">
      <w:pPr>
        <w:jc w:val="center"/>
        <w:rPr>
          <w:rFonts w:cs="Arial"/>
          <w:b/>
          <w:bCs/>
          <w:sz w:val="32"/>
          <w:szCs w:val="32"/>
        </w:rPr>
      </w:pPr>
    </w:p>
    <w:p w14:paraId="6E2ACCEE" w14:textId="77777777" w:rsidR="00D92863" w:rsidRDefault="0070500E" w:rsidP="0070500E">
      <w:pPr>
        <w:widowControl/>
        <w:jc w:val="center"/>
        <w:rPr>
          <w:b/>
          <w:bCs/>
          <w:sz w:val="32"/>
          <w:szCs w:val="32"/>
        </w:rPr>
      </w:pPr>
      <w:r w:rsidRPr="005B5B6F">
        <w:rPr>
          <w:b/>
          <w:bCs/>
          <w:sz w:val="32"/>
          <w:szCs w:val="32"/>
        </w:rPr>
        <w:t xml:space="preserve">IMPRESSION DE DIFFÉRENTS SUPPORTS </w:t>
      </w:r>
    </w:p>
    <w:p w14:paraId="333274F2" w14:textId="7B04BE7E" w:rsidR="0070500E" w:rsidRPr="005B5B6F" w:rsidRDefault="0070500E" w:rsidP="0070500E">
      <w:pPr>
        <w:widowControl/>
        <w:jc w:val="center"/>
      </w:pPr>
      <w:r w:rsidRPr="005B5B6F">
        <w:rPr>
          <w:b/>
          <w:bCs/>
          <w:sz w:val="32"/>
          <w:szCs w:val="32"/>
        </w:rPr>
        <w:t xml:space="preserve">DE COMMUNICATION </w:t>
      </w:r>
    </w:p>
    <w:p w14:paraId="7D12BA25" w14:textId="77777777" w:rsidR="004D01AC" w:rsidRPr="00E41234" w:rsidRDefault="004D01AC">
      <w:pPr>
        <w:jc w:val="center"/>
        <w:rPr>
          <w:rFonts w:cs="Arial"/>
        </w:rPr>
      </w:pPr>
    </w:p>
    <w:p w14:paraId="475C56C0" w14:textId="77777777" w:rsidR="00620686" w:rsidRPr="00E41234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E41234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05878D1" w:rsidR="001F2062" w:rsidRPr="00E41234" w:rsidRDefault="001F2062">
      <w:pPr>
        <w:pStyle w:val="Corpsdetexte"/>
        <w:spacing w:after="0"/>
        <w:rPr>
          <w:rFonts w:cs="Arial"/>
          <w:szCs w:val="20"/>
        </w:rPr>
      </w:pPr>
      <w:r w:rsidRPr="00E41234">
        <w:rPr>
          <w:rFonts w:cs="Arial"/>
          <w:b/>
          <w:bCs/>
          <w:szCs w:val="20"/>
          <w:u w:val="single"/>
        </w:rPr>
        <w:t xml:space="preserve">Dossier </w:t>
      </w:r>
      <w:r w:rsidR="001004C0" w:rsidRPr="00E41234">
        <w:rPr>
          <w:rFonts w:cs="Arial"/>
          <w:b/>
          <w:bCs/>
          <w:szCs w:val="20"/>
          <w:u w:val="single"/>
        </w:rPr>
        <w:t xml:space="preserve">de </w:t>
      </w:r>
      <w:r w:rsidRPr="00E41234">
        <w:rPr>
          <w:rFonts w:cs="Arial"/>
          <w:b/>
          <w:bCs/>
          <w:szCs w:val="20"/>
          <w:u w:val="single"/>
        </w:rPr>
        <w:t>candidature (article 5.1</w:t>
      </w:r>
      <w:r w:rsidR="00E7666F" w:rsidRPr="00E41234">
        <w:rPr>
          <w:rFonts w:cs="Arial"/>
          <w:b/>
          <w:bCs/>
          <w:szCs w:val="20"/>
          <w:u w:val="single"/>
        </w:rPr>
        <w:t>.1</w:t>
      </w:r>
      <w:r w:rsidRPr="00E41234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E41234">
        <w:rPr>
          <w:rFonts w:cs="Arial"/>
          <w:b/>
          <w:bCs/>
          <w:szCs w:val="20"/>
          <w:u w:val="single"/>
        </w:rPr>
        <w:t>du règlement de la consultation)</w:t>
      </w:r>
      <w:r w:rsidRPr="00E41234">
        <w:rPr>
          <w:rFonts w:cs="Arial"/>
          <w:b/>
          <w:bCs/>
          <w:szCs w:val="20"/>
        </w:rPr>
        <w:t> :</w:t>
      </w:r>
    </w:p>
    <w:p w14:paraId="492CEC7C" w14:textId="77777777" w:rsidR="001F2062" w:rsidRPr="00E41234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E41234" w:rsidRDefault="00E524EA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E41234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E41234">
        <w:rPr>
          <w:rFonts w:cs="Arial"/>
          <w:szCs w:val="20"/>
        </w:rPr>
        <w:t xml:space="preserve"> </w:t>
      </w:r>
      <w:r w:rsidR="00123DD2" w:rsidRPr="00E41234">
        <w:rPr>
          <w:rFonts w:cs="Arial"/>
          <w:szCs w:val="20"/>
        </w:rPr>
        <w:t>DUME-CHORUS fortement conseillé</w:t>
      </w:r>
    </w:p>
    <w:p w14:paraId="4404E583" w14:textId="77777777" w:rsidR="00620686" w:rsidRPr="00E41234" w:rsidRDefault="00620686" w:rsidP="00620686">
      <w:pPr>
        <w:contextualSpacing/>
        <w:rPr>
          <w:rFonts w:cs="Arial"/>
          <w:szCs w:val="20"/>
        </w:rPr>
      </w:pPr>
    </w:p>
    <w:p w14:paraId="71E9BAFE" w14:textId="20F24FF6" w:rsidR="001F2062" w:rsidRPr="00E41234" w:rsidRDefault="00E524EA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E41234">
        <w:rPr>
          <w:rFonts w:cs="Arial"/>
          <w:szCs w:val="20"/>
        </w:rPr>
        <w:t xml:space="preserve"> </w:t>
      </w:r>
      <w:r w:rsidR="00123DD2" w:rsidRPr="00E41234">
        <w:rPr>
          <w:rFonts w:cs="Arial"/>
          <w:szCs w:val="20"/>
        </w:rPr>
        <w:t xml:space="preserve">DC1 et </w:t>
      </w:r>
      <w:r w:rsidR="001F2062" w:rsidRPr="00E41234">
        <w:rPr>
          <w:rFonts w:cs="Arial"/>
          <w:szCs w:val="20"/>
        </w:rPr>
        <w:t>DC2</w:t>
      </w:r>
      <w:r w:rsidR="00E7666F" w:rsidRPr="00E41234">
        <w:rPr>
          <w:rFonts w:cs="Arial"/>
          <w:szCs w:val="20"/>
        </w:rPr>
        <w:t xml:space="preserve"> dûment complété</w:t>
      </w:r>
      <w:r w:rsidR="00A3490E">
        <w:rPr>
          <w:rFonts w:cs="Arial"/>
          <w:szCs w:val="20"/>
        </w:rPr>
        <w:t>s</w:t>
      </w:r>
      <w:r w:rsidR="00E7666F" w:rsidRPr="00E41234">
        <w:rPr>
          <w:rFonts w:cs="Arial"/>
          <w:szCs w:val="20"/>
        </w:rPr>
        <w:t>,</w:t>
      </w:r>
      <w:r w:rsidR="001F2062" w:rsidRPr="00E41234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E41234" w:rsidRDefault="00E524EA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E41234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E41234">
        <w:rPr>
          <w:rFonts w:cs="Arial"/>
          <w:bCs/>
          <w:szCs w:val="20"/>
        </w:rPr>
        <w:tab/>
      </w:r>
      <w:r w:rsidR="007E49DF" w:rsidRPr="00E41234">
        <w:rPr>
          <w:rFonts w:cs="Arial"/>
          <w:bCs/>
          <w:szCs w:val="20"/>
        </w:rPr>
        <w:t>C</w:t>
      </w:r>
      <w:r w:rsidR="001F2062" w:rsidRPr="00E41234">
        <w:rPr>
          <w:rFonts w:cs="Arial"/>
          <w:bCs/>
          <w:szCs w:val="20"/>
        </w:rPr>
        <w:t>opie du jugement prononcé si le candidat</w:t>
      </w:r>
      <w:r w:rsidR="004D01AC" w:rsidRPr="00E41234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E41234" w:rsidRDefault="00E524EA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C</w:t>
      </w:r>
      <w:r w:rsidR="001F2062" w:rsidRPr="00E41234">
        <w:rPr>
          <w:rFonts w:eastAsia="CommercialPi BT" w:cs="Arial"/>
          <w:bCs/>
          <w:szCs w:val="20"/>
        </w:rPr>
        <w:t>hiffre d'affaires réalisé au cours des trois</w:t>
      </w:r>
      <w:r w:rsidR="004D01AC" w:rsidRPr="00E41234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59942024" w:rsidR="005C3DF6" w:rsidRPr="00E41234" w:rsidRDefault="00E524EA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Effectifs</w:t>
      </w:r>
      <w:r w:rsidR="001F2062" w:rsidRPr="00E41234">
        <w:rPr>
          <w:rFonts w:eastAsia="CommercialPi BT" w:cs="Arial"/>
          <w:bCs/>
          <w:szCs w:val="20"/>
        </w:rPr>
        <w:t xml:space="preserve"> moyens annuels du candidat et importance du personnel d'encadrement pour cha</w:t>
      </w:r>
      <w:r w:rsidR="004D01AC" w:rsidRPr="00E41234">
        <w:rPr>
          <w:rFonts w:eastAsia="CommercialPi BT" w:cs="Arial"/>
          <w:bCs/>
          <w:szCs w:val="20"/>
        </w:rPr>
        <w:t>cune des trois dernières années ;</w:t>
      </w:r>
    </w:p>
    <w:p w14:paraId="1ECF2E0A" w14:textId="709F07DC" w:rsidR="00381A22" w:rsidRPr="00E41234" w:rsidRDefault="00E524EA" w:rsidP="00381A22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381A22" w:rsidRPr="00E41234">
        <w:rPr>
          <w:rFonts w:eastAsia="CommercialPi BT" w:cs="Arial"/>
          <w:bCs/>
          <w:szCs w:val="20"/>
        </w:rPr>
        <w:t xml:space="preserve">Liste des </w:t>
      </w:r>
      <w:r w:rsidR="003144EC" w:rsidRPr="00E41234">
        <w:rPr>
          <w:rFonts w:eastAsia="CommercialPi BT" w:cs="Arial"/>
          <w:bCs/>
          <w:szCs w:val="20"/>
        </w:rPr>
        <w:t>principaux services fournis</w:t>
      </w:r>
      <w:r w:rsidR="00381A22" w:rsidRPr="00E41234">
        <w:rPr>
          <w:rFonts w:eastAsia="CommercialPi BT" w:cs="Arial"/>
          <w:bCs/>
          <w:szCs w:val="20"/>
        </w:rPr>
        <w:t xml:space="preserve"> au cours des trois dernières années, en indiquant leur montant et les coordonnées des clients concernés</w:t>
      </w:r>
      <w:r w:rsidR="00B645E0">
        <w:rPr>
          <w:rFonts w:eastAsia="CommercialPi BT" w:cs="Arial"/>
          <w:bCs/>
          <w:szCs w:val="20"/>
        </w:rPr>
        <w:t> ;</w:t>
      </w:r>
    </w:p>
    <w:p w14:paraId="73062B33" w14:textId="77ED526E" w:rsidR="005C3DF6" w:rsidRPr="00E41234" w:rsidRDefault="00E524EA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E41234">
        <w:rPr>
          <w:rFonts w:eastAsia="CommercialPi BT" w:cs="Arial"/>
          <w:bCs/>
          <w:szCs w:val="20"/>
        </w:rPr>
        <w:tab/>
      </w:r>
      <w:r w:rsidR="005C3DF6" w:rsidRPr="00E41234">
        <w:rPr>
          <w:rFonts w:eastAsia="CommercialPi BT" w:cs="Arial"/>
          <w:bCs/>
          <w:szCs w:val="20"/>
        </w:rPr>
        <w:tab/>
      </w:r>
      <w:r w:rsidR="007E49DF" w:rsidRPr="00E41234">
        <w:rPr>
          <w:rFonts w:eastAsia="CommercialPi BT" w:cs="Arial"/>
          <w:bCs/>
          <w:szCs w:val="20"/>
        </w:rPr>
        <w:t>Outillage</w:t>
      </w:r>
      <w:r w:rsidR="001F2062" w:rsidRPr="00E41234">
        <w:rPr>
          <w:rFonts w:eastAsia="CommercialPi BT" w:cs="Arial"/>
          <w:bCs/>
          <w:szCs w:val="20"/>
        </w:rPr>
        <w:t>, matériel et équipement tec</w:t>
      </w:r>
      <w:r w:rsidR="00B645E0">
        <w:rPr>
          <w:rFonts w:eastAsia="CommercialPi BT" w:cs="Arial"/>
          <w:bCs/>
          <w:szCs w:val="20"/>
        </w:rPr>
        <w:t>hnique dont le candidat dispose.</w:t>
      </w:r>
    </w:p>
    <w:p w14:paraId="5BADAF43" w14:textId="77777777" w:rsidR="001F2062" w:rsidRPr="00E41234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5B1664D6" w:rsidR="001F2062" w:rsidRPr="00E41234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E41234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E41234">
        <w:rPr>
          <w:rStyle w:val="Lienhypertexte"/>
          <w:rFonts w:cs="Arial"/>
          <w:b/>
          <w:bCs/>
          <w:color w:val="auto"/>
          <w:szCs w:val="20"/>
        </w:rPr>
        <w:t>d’</w:t>
      </w:r>
      <w:r w:rsidRPr="00E41234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E41234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E41234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E41234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E41234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2E44A4C0" w:rsidR="00127AC1" w:rsidRPr="00E41234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Pr="00E41234">
        <w:rPr>
          <w:rFonts w:eastAsia="MS Gothic" w:cs="Arial"/>
          <w:bCs/>
          <w:szCs w:val="20"/>
          <w:cs/>
        </w:rPr>
        <w:tab/>
      </w:r>
      <w:r w:rsidRPr="00E41234">
        <w:rPr>
          <w:rFonts w:cs="Arial"/>
          <w:szCs w:val="20"/>
        </w:rPr>
        <w:t>l’acte d’engagement (ATTRI1)</w:t>
      </w:r>
      <w:r w:rsidR="00A950C1" w:rsidRPr="00E41234">
        <w:rPr>
          <w:rFonts w:cs="Arial"/>
          <w:szCs w:val="20"/>
        </w:rPr>
        <w:t xml:space="preserve"> complété et daté </w:t>
      </w:r>
      <w:r w:rsidRPr="00E41234">
        <w:rPr>
          <w:rFonts w:cs="Arial"/>
          <w:szCs w:val="20"/>
        </w:rPr>
        <w:t>(signature facultative) ;</w:t>
      </w:r>
    </w:p>
    <w:p w14:paraId="39FCABFF" w14:textId="77777777" w:rsidR="00127AC1" w:rsidRPr="00E41234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06BFDEF" w14:textId="0AF26138" w:rsidR="001F2062" w:rsidRPr="00E41234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E41234">
        <w:rPr>
          <w:rFonts w:eastAsia="MS Gothic" w:cs="Arial"/>
          <w:bCs/>
          <w:szCs w:val="20"/>
          <w:cs/>
        </w:rPr>
        <w:tab/>
      </w:r>
      <w:r w:rsidR="00EA362B" w:rsidRPr="00A3490E">
        <w:rPr>
          <w:rFonts w:cs="Arial"/>
          <w:szCs w:val="20"/>
          <w:cs/>
        </w:rPr>
        <w:t>Annexe à l</w:t>
      </w:r>
      <w:r w:rsidR="00EA362B" w:rsidRPr="00A3490E">
        <w:rPr>
          <w:rFonts w:cs="Arial" w:hint="cs"/>
          <w:szCs w:val="20"/>
          <w:cs/>
        </w:rPr>
        <w:t>’</w:t>
      </w:r>
      <w:r w:rsidR="00EA362B" w:rsidRPr="00A3490E">
        <w:rPr>
          <w:rFonts w:cs="Arial"/>
          <w:szCs w:val="20"/>
          <w:cs/>
        </w:rPr>
        <w:t>acte d</w:t>
      </w:r>
      <w:r w:rsidR="00EA362B" w:rsidRPr="00A3490E">
        <w:rPr>
          <w:rFonts w:cs="Arial" w:hint="cs"/>
          <w:szCs w:val="20"/>
          <w:cs/>
        </w:rPr>
        <w:t>’</w:t>
      </w:r>
      <w:r w:rsidR="00EA362B" w:rsidRPr="00A3490E">
        <w:rPr>
          <w:rFonts w:cs="Arial"/>
          <w:szCs w:val="20"/>
          <w:cs/>
        </w:rPr>
        <w:t>engagement :</w:t>
      </w:r>
      <w:r w:rsidR="00EA362B">
        <w:rPr>
          <w:rFonts w:eastAsia="MS Gothic" w:cs="Arial"/>
          <w:bCs/>
          <w:szCs w:val="20"/>
          <w:cs/>
        </w:rPr>
        <w:t xml:space="preserve"> </w:t>
      </w:r>
      <w:r w:rsidR="006B2B10" w:rsidRPr="00E41234">
        <w:rPr>
          <w:rFonts w:cs="Arial"/>
          <w:szCs w:val="20"/>
        </w:rPr>
        <w:t>le bordereau des prix unitaires (BPU</w:t>
      </w:r>
      <w:r w:rsidR="00E41234" w:rsidRPr="00E41234">
        <w:rPr>
          <w:rFonts w:cs="Arial"/>
          <w:szCs w:val="20"/>
        </w:rPr>
        <w:t>)</w:t>
      </w:r>
      <w:r w:rsidR="000A3E79">
        <w:rPr>
          <w:rFonts w:cs="Arial"/>
          <w:szCs w:val="20"/>
        </w:rPr>
        <w:t>, 6 onglets</w:t>
      </w:r>
      <w:r w:rsidR="00B42660" w:rsidRPr="00E41234">
        <w:rPr>
          <w:rFonts w:cs="Arial"/>
          <w:szCs w:val="20"/>
        </w:rPr>
        <w:t xml:space="preserve"> </w:t>
      </w:r>
      <w:r w:rsidR="00D92863">
        <w:rPr>
          <w:rFonts w:cs="Arial"/>
          <w:szCs w:val="20"/>
        </w:rPr>
        <w:t xml:space="preserve">à </w:t>
      </w:r>
      <w:r w:rsidR="00B42660" w:rsidRPr="00E41234">
        <w:rPr>
          <w:rFonts w:cs="Arial"/>
          <w:szCs w:val="20"/>
        </w:rPr>
        <w:t>complét</w:t>
      </w:r>
      <w:r w:rsidR="00D92863">
        <w:rPr>
          <w:rFonts w:cs="Arial"/>
          <w:szCs w:val="20"/>
        </w:rPr>
        <w:t>er</w:t>
      </w:r>
      <w:r w:rsidR="00B42660" w:rsidRPr="00E41234">
        <w:rPr>
          <w:rFonts w:cs="Arial"/>
          <w:szCs w:val="20"/>
        </w:rPr>
        <w:t> ;</w:t>
      </w:r>
    </w:p>
    <w:p w14:paraId="5BED354D" w14:textId="77777777" w:rsidR="00B42660" w:rsidRPr="00E41234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03CCCCE7" w:rsidR="00B42660" w:rsidRDefault="00E524EA" w:rsidP="001004C0">
      <w:pPr>
        <w:tabs>
          <w:tab w:val="left" w:pos="709"/>
        </w:tabs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E41234">
        <w:rPr>
          <w:rFonts w:eastAsia="CommercialPi BT" w:cs="Arial"/>
          <w:bCs/>
          <w:szCs w:val="20"/>
        </w:rPr>
        <w:t xml:space="preserve"> </w:t>
      </w:r>
      <w:r w:rsidR="00B42660" w:rsidRPr="00E41234">
        <w:rPr>
          <w:rFonts w:eastAsia="CommercialPi BT" w:cs="Arial"/>
          <w:bCs/>
          <w:szCs w:val="20"/>
        </w:rPr>
        <w:tab/>
      </w:r>
      <w:proofErr w:type="gramStart"/>
      <w:r w:rsidR="001004C0" w:rsidRPr="00E41234">
        <w:rPr>
          <w:rFonts w:eastAsia="CommercialPi BT" w:cs="Arial"/>
          <w:bCs/>
          <w:szCs w:val="20"/>
        </w:rPr>
        <w:t>le</w:t>
      </w:r>
      <w:proofErr w:type="gramEnd"/>
      <w:r w:rsidR="001004C0" w:rsidRPr="00E41234">
        <w:rPr>
          <w:rFonts w:eastAsia="CommercialPi BT" w:cs="Arial"/>
          <w:bCs/>
          <w:szCs w:val="20"/>
        </w:rPr>
        <w:t xml:space="preserve"> </w:t>
      </w:r>
      <w:r w:rsidR="00923FAB" w:rsidRPr="00E41234">
        <w:rPr>
          <w:rFonts w:eastAsia="CommercialPi BT" w:cs="Arial"/>
          <w:bCs/>
          <w:szCs w:val="20"/>
        </w:rPr>
        <w:t>c</w:t>
      </w:r>
      <w:r w:rsidR="00B42660" w:rsidRPr="00E41234">
        <w:rPr>
          <w:rFonts w:eastAsia="CommercialPi BT" w:cs="Arial"/>
          <w:bCs/>
          <w:szCs w:val="20"/>
        </w:rPr>
        <w:t>adre de réponse technique</w:t>
      </w:r>
      <w:r w:rsidR="00B645E0">
        <w:rPr>
          <w:rFonts w:eastAsia="CommercialPi BT" w:cs="Arial"/>
          <w:bCs/>
          <w:szCs w:val="20"/>
        </w:rPr>
        <w:t xml:space="preserve"> </w:t>
      </w:r>
      <w:r w:rsidR="00EA362B">
        <w:rPr>
          <w:rFonts w:eastAsia="CommercialPi BT" w:cs="Arial"/>
          <w:bCs/>
          <w:szCs w:val="20"/>
        </w:rPr>
        <w:t xml:space="preserve">(CRT) </w:t>
      </w:r>
      <w:r w:rsidR="00B645E0">
        <w:rPr>
          <w:rFonts w:eastAsia="CommercialPi BT" w:cs="Arial"/>
          <w:bCs/>
          <w:szCs w:val="20"/>
        </w:rPr>
        <w:t>complété</w:t>
      </w:r>
      <w:r w:rsidR="00B42660" w:rsidRPr="00E41234">
        <w:rPr>
          <w:rFonts w:eastAsia="CommercialPi BT" w:cs="Arial"/>
          <w:bCs/>
          <w:szCs w:val="20"/>
        </w:rPr>
        <w:t> ;</w:t>
      </w:r>
    </w:p>
    <w:p w14:paraId="31BD26C8" w14:textId="77777777" w:rsidR="0070500E" w:rsidRPr="00E41234" w:rsidRDefault="0070500E" w:rsidP="001004C0">
      <w:pPr>
        <w:tabs>
          <w:tab w:val="left" w:pos="709"/>
        </w:tabs>
        <w:rPr>
          <w:rFonts w:cs="Arial"/>
          <w:szCs w:val="20"/>
          <w:cs/>
        </w:rPr>
      </w:pPr>
    </w:p>
    <w:p w14:paraId="7F551111" w14:textId="07596F57" w:rsidR="0070500E" w:rsidRDefault="00E524EA" w:rsidP="0070500E">
      <w:pPr>
        <w:tabs>
          <w:tab w:val="left" w:pos="709"/>
        </w:tabs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723673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500E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70500E" w:rsidRPr="00E41234">
        <w:rPr>
          <w:rFonts w:eastAsia="CommercialPi BT" w:cs="Arial"/>
          <w:bCs/>
          <w:szCs w:val="20"/>
        </w:rPr>
        <w:t xml:space="preserve"> </w:t>
      </w:r>
      <w:r w:rsidR="0070500E" w:rsidRPr="00E41234">
        <w:rPr>
          <w:rFonts w:eastAsia="CommercialPi BT" w:cs="Arial"/>
          <w:bCs/>
          <w:szCs w:val="20"/>
        </w:rPr>
        <w:tab/>
      </w:r>
      <w:proofErr w:type="gramStart"/>
      <w:r w:rsidR="0070500E" w:rsidRPr="00E41234">
        <w:rPr>
          <w:rFonts w:eastAsia="CommercialPi BT" w:cs="Arial"/>
          <w:bCs/>
          <w:szCs w:val="20"/>
        </w:rPr>
        <w:t>le</w:t>
      </w:r>
      <w:r w:rsidR="0070500E">
        <w:rPr>
          <w:rFonts w:eastAsia="CommercialPi BT" w:cs="Arial"/>
          <w:bCs/>
          <w:szCs w:val="20"/>
        </w:rPr>
        <w:t>s</w:t>
      </w:r>
      <w:proofErr w:type="gramEnd"/>
      <w:r w:rsidR="0070500E">
        <w:rPr>
          <w:rFonts w:eastAsia="CommercialPi BT" w:cs="Arial"/>
          <w:bCs/>
          <w:szCs w:val="20"/>
        </w:rPr>
        <w:t xml:space="preserve"> échantillons demandés dans le CRT </w:t>
      </w:r>
      <w:r w:rsidR="0070500E" w:rsidRPr="00E41234">
        <w:rPr>
          <w:rFonts w:eastAsia="CommercialPi BT" w:cs="Arial"/>
          <w:bCs/>
          <w:szCs w:val="20"/>
        </w:rPr>
        <w:t>;</w:t>
      </w:r>
    </w:p>
    <w:p w14:paraId="7BFF9B92" w14:textId="77777777" w:rsidR="00DA2CEF" w:rsidRPr="00E41234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78A23ACC" w14:textId="3DE374B0" w:rsidR="005E61AC" w:rsidRPr="00E41234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E41234">
        <w:rPr>
          <w:rFonts w:ascii="Segoe UI Symbol" w:eastAsia="MS Gothic" w:hAnsi="Segoe UI Symbol" w:cs="Segoe UI Symbol"/>
          <w:bCs/>
          <w:szCs w:val="20"/>
        </w:rPr>
        <w:t>☐</w:t>
      </w:r>
      <w:r w:rsidRPr="00E41234">
        <w:rPr>
          <w:rFonts w:eastAsia="MS Gothic" w:cs="Arial"/>
          <w:bCs/>
          <w:szCs w:val="20"/>
          <w:cs/>
        </w:rPr>
        <w:tab/>
      </w:r>
      <w:r w:rsidR="006B2B10" w:rsidRPr="00E41234">
        <w:rPr>
          <w:rFonts w:eastAsia="MS Gothic" w:cs="Arial"/>
          <w:bCs/>
          <w:szCs w:val="20"/>
          <w:cs/>
        </w:rPr>
        <w:tab/>
      </w:r>
      <w:r w:rsidR="00AB44D6" w:rsidRPr="00E41234">
        <w:rPr>
          <w:rFonts w:eastAsia="Arial" w:cs="Arial"/>
          <w:szCs w:val="20"/>
        </w:rPr>
        <w:t>en cas de sous-traitance, un</w:t>
      </w:r>
      <w:r w:rsidR="006B2B10" w:rsidRPr="00E41234">
        <w:rPr>
          <w:rFonts w:eastAsia="Arial" w:cs="Arial"/>
          <w:szCs w:val="20"/>
        </w:rPr>
        <w:t>e déclaration de sous-traitance</w:t>
      </w:r>
      <w:r w:rsidR="00A3490E">
        <w:rPr>
          <w:rFonts w:eastAsia="Arial" w:cs="Arial"/>
          <w:szCs w:val="20"/>
        </w:rPr>
        <w:t xml:space="preserve"> (DC4)</w:t>
      </w:r>
      <w:r w:rsidR="006B2B10" w:rsidRPr="00E41234">
        <w:rPr>
          <w:rFonts w:eastAsia="Arial" w:cs="Arial"/>
          <w:szCs w:val="20"/>
        </w:rPr>
        <w:t xml:space="preserve"> </w:t>
      </w:r>
      <w:r w:rsidR="00B42660" w:rsidRPr="00E41234">
        <w:rPr>
          <w:rFonts w:eastAsia="Arial" w:cs="Arial"/>
          <w:szCs w:val="20"/>
        </w:rPr>
        <w:t xml:space="preserve">complétée </w:t>
      </w:r>
      <w:r w:rsidR="001B3071" w:rsidRPr="00E41234">
        <w:rPr>
          <w:rFonts w:cs="Arial"/>
          <w:szCs w:val="20"/>
        </w:rPr>
        <w:t>et signée par le soumissionnaire et son sous-traitant</w:t>
      </w:r>
      <w:r w:rsidR="00AB44D6" w:rsidRPr="00E41234">
        <w:rPr>
          <w:rFonts w:cs="Arial"/>
          <w:szCs w:val="20"/>
        </w:rPr>
        <w:t xml:space="preserve"> </w:t>
      </w:r>
      <w:r w:rsidR="001B3071" w:rsidRPr="00E41234">
        <w:rPr>
          <w:rFonts w:cs="Arial"/>
          <w:szCs w:val="20"/>
        </w:rPr>
        <w:t>(signature facultative) </w:t>
      </w:r>
      <w:r w:rsidR="00923FAB" w:rsidRPr="00E41234">
        <w:rPr>
          <w:rFonts w:cs="Arial"/>
          <w:bCs/>
          <w:szCs w:val="20"/>
        </w:rPr>
        <w:t>;</w:t>
      </w:r>
    </w:p>
    <w:p w14:paraId="562717FD" w14:textId="77777777" w:rsidR="001F2062" w:rsidRPr="00E41234" w:rsidRDefault="001F2062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50394469" w14:textId="3039840D" w:rsidR="001F2062" w:rsidRPr="00E41234" w:rsidRDefault="00E524EA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E41234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604C5F">
        <w:rPr>
          <w:rFonts w:cs="Arial"/>
          <w:szCs w:val="20"/>
        </w:rPr>
        <w:t xml:space="preserve"> </w:t>
      </w:r>
      <w:r w:rsidR="00604C5F">
        <w:rPr>
          <w:rFonts w:cs="Arial"/>
          <w:szCs w:val="20"/>
        </w:rPr>
        <w:tab/>
      </w:r>
      <w:proofErr w:type="gramStart"/>
      <w:r w:rsidR="00604C5F">
        <w:rPr>
          <w:rFonts w:cs="Arial"/>
          <w:szCs w:val="20"/>
        </w:rPr>
        <w:t>un</w:t>
      </w:r>
      <w:proofErr w:type="gramEnd"/>
      <w:r w:rsidR="00604C5F">
        <w:rPr>
          <w:rFonts w:cs="Arial"/>
          <w:szCs w:val="20"/>
        </w:rPr>
        <w:t xml:space="preserve"> RIB tamponné et signé.</w:t>
      </w:r>
    </w:p>
    <w:sectPr w:rsidR="001F2062" w:rsidRPr="00E41234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E524EA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E524EA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56964F5C" w:rsidR="001F2062" w:rsidRPr="00E41234" w:rsidRDefault="00127AC1">
    <w:pPr>
      <w:pStyle w:val="Pieddepage"/>
      <w:jc w:val="center"/>
    </w:pPr>
    <w:r w:rsidRPr="00E41234">
      <w:rPr>
        <w:szCs w:val="18"/>
      </w:rPr>
      <w:t>VERIF_</w:t>
    </w:r>
    <w:r w:rsidR="0070500E">
      <w:rPr>
        <w:szCs w:val="18"/>
      </w:rPr>
      <w:t>26032</w:t>
    </w:r>
    <w:r w:rsidR="00604C5F">
      <w:rPr>
        <w:szCs w:val="18"/>
      </w:rPr>
      <w:t>_</w:t>
    </w:r>
    <w:r w:rsidR="0070500E">
      <w:rPr>
        <w:szCs w:val="18"/>
      </w:rPr>
      <w:t>IMPRES</w:t>
    </w:r>
    <w:r w:rsidR="00604C5F">
      <w:rPr>
        <w:szCs w:val="18"/>
      </w:rPr>
      <w:t>_COM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A3E79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D1E23"/>
    <w:rsid w:val="003E34B4"/>
    <w:rsid w:val="00415898"/>
    <w:rsid w:val="00494A32"/>
    <w:rsid w:val="004B7ED8"/>
    <w:rsid w:val="004C0653"/>
    <w:rsid w:val="004D01AC"/>
    <w:rsid w:val="005322EE"/>
    <w:rsid w:val="00535D94"/>
    <w:rsid w:val="00570EFD"/>
    <w:rsid w:val="0059136C"/>
    <w:rsid w:val="005C3DF6"/>
    <w:rsid w:val="005C6FD1"/>
    <w:rsid w:val="005E61AC"/>
    <w:rsid w:val="00604C5F"/>
    <w:rsid w:val="00620686"/>
    <w:rsid w:val="0067137E"/>
    <w:rsid w:val="006A56E0"/>
    <w:rsid w:val="006B2B10"/>
    <w:rsid w:val="006F05B3"/>
    <w:rsid w:val="0070500E"/>
    <w:rsid w:val="00731749"/>
    <w:rsid w:val="0075523C"/>
    <w:rsid w:val="007971C5"/>
    <w:rsid w:val="007B7D16"/>
    <w:rsid w:val="007C507F"/>
    <w:rsid w:val="007C743A"/>
    <w:rsid w:val="007E49DF"/>
    <w:rsid w:val="0088212C"/>
    <w:rsid w:val="00923FAB"/>
    <w:rsid w:val="009752F9"/>
    <w:rsid w:val="009A1833"/>
    <w:rsid w:val="009A5432"/>
    <w:rsid w:val="009D3BC7"/>
    <w:rsid w:val="009F5BB2"/>
    <w:rsid w:val="00A3490E"/>
    <w:rsid w:val="00A950C1"/>
    <w:rsid w:val="00AB44D6"/>
    <w:rsid w:val="00AC5BFE"/>
    <w:rsid w:val="00AD0104"/>
    <w:rsid w:val="00AE0D17"/>
    <w:rsid w:val="00B42660"/>
    <w:rsid w:val="00B525D5"/>
    <w:rsid w:val="00B645E0"/>
    <w:rsid w:val="00B97E92"/>
    <w:rsid w:val="00C700BF"/>
    <w:rsid w:val="00C7230C"/>
    <w:rsid w:val="00C947F2"/>
    <w:rsid w:val="00D92863"/>
    <w:rsid w:val="00DA2CEF"/>
    <w:rsid w:val="00DE769E"/>
    <w:rsid w:val="00DF2ED6"/>
    <w:rsid w:val="00E16728"/>
    <w:rsid w:val="00E31955"/>
    <w:rsid w:val="00E41234"/>
    <w:rsid w:val="00E524EA"/>
    <w:rsid w:val="00E7666F"/>
    <w:rsid w:val="00EA31BA"/>
    <w:rsid w:val="00EA362B"/>
    <w:rsid w:val="00F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1547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Stéphanie ROCHARD</cp:lastModifiedBy>
  <cp:revision>49</cp:revision>
  <cp:lastPrinted>2013-05-30T13:04:00Z</cp:lastPrinted>
  <dcterms:created xsi:type="dcterms:W3CDTF">2016-04-18T13:07:00Z</dcterms:created>
  <dcterms:modified xsi:type="dcterms:W3CDTF">2026-04-09T12:23:00Z</dcterms:modified>
</cp:coreProperties>
</file>